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8A9C3" w14:textId="0D2999DD" w:rsidR="00F51926" w:rsidRPr="00F51926" w:rsidRDefault="00F51926" w:rsidP="00F5192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  <w:lang w:val="pt-PT"/>
        </w:rPr>
      </w:pPr>
      <w:r w:rsidRPr="00F51926">
        <w:rPr>
          <w:rFonts w:ascii="Times New Roman" w:hAnsi="Times New Roman"/>
          <w:b/>
          <w:sz w:val="28"/>
          <w:szCs w:val="28"/>
          <w:lang w:val="pt-PT"/>
        </w:rPr>
        <w:t>FORMULARIO 2h</w:t>
      </w:r>
    </w:p>
    <w:p w14:paraId="3FD5805F" w14:textId="77777777" w:rsidR="00F51926" w:rsidRPr="00F51926" w:rsidRDefault="00F51926" w:rsidP="00F5192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  <w:lang w:val="pt-PT"/>
        </w:rPr>
      </w:pPr>
    </w:p>
    <w:p w14:paraId="7CAA90E1" w14:textId="6B507E2D" w:rsidR="00F51926" w:rsidRPr="00F51926" w:rsidRDefault="00F51926" w:rsidP="00F5192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  <w:lang w:val="pt-PT"/>
        </w:rPr>
      </w:pPr>
      <w:r>
        <w:rPr>
          <w:rFonts w:ascii="Times New Roman" w:hAnsi="Times New Roman"/>
          <w:b/>
          <w:sz w:val="28"/>
          <w:szCs w:val="28"/>
          <w:lang w:val="pt-PT"/>
        </w:rPr>
        <w:t>PROYECTO DE FRACCIONAMIENTO</w:t>
      </w:r>
    </w:p>
    <w:p w14:paraId="3684F5CF" w14:textId="77777777" w:rsidR="00F51926" w:rsidRPr="00F51926" w:rsidRDefault="00F51926" w:rsidP="00F5192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  <w:lang w:val="pt-PT"/>
        </w:rPr>
      </w:pPr>
    </w:p>
    <w:p w14:paraId="25D6D999" w14:textId="77777777" w:rsidR="00F51926" w:rsidRPr="00955667" w:rsidRDefault="00F51926" w:rsidP="00F51926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1A8D2AC5">
        <w:rPr>
          <w:rFonts w:ascii="Times New Roman" w:hAnsi="Times New Roman"/>
          <w:b/>
          <w:bCs/>
          <w:sz w:val="28"/>
          <w:szCs w:val="28"/>
        </w:rPr>
        <w:t>FIDEICOMISO INTEGRACIÓN SOCIAL Y URBANA (FISU)</w:t>
      </w:r>
    </w:p>
    <w:p w14:paraId="3E667C6D" w14:textId="77777777" w:rsidR="00F51926" w:rsidRDefault="00F51926" w:rsidP="00F51926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CC04420" w14:textId="45C892CF" w:rsidR="00F51926" w:rsidRPr="003133F0" w:rsidRDefault="00F51926" w:rsidP="00F51926">
      <w:pPr>
        <w:pStyle w:val="Prrafodelista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pt-BR"/>
        </w:rPr>
      </w:pP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 xml:space="preserve">LLAMADO PÚBLICO A OFERTAS </w:t>
      </w:r>
      <w:r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Nº</w:t>
      </w:r>
      <w:r w:rsidR="00397579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 1</w:t>
      </w:r>
      <w:r w:rsidR="0091067D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6</w:t>
      </w:r>
      <w:r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/202</w:t>
      </w:r>
      <w:r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3</w:t>
      </w:r>
    </w:p>
    <w:p w14:paraId="2FEAE9A1" w14:textId="3EB57AE6" w:rsidR="008B7492" w:rsidRPr="00F51926" w:rsidRDefault="008B7492" w:rsidP="00F51926">
      <w:pPr>
        <w:rPr>
          <w:lang w:val="pt-BR"/>
        </w:rPr>
      </w:pPr>
    </w:p>
    <w:sectPr w:rsidR="008B7492" w:rsidRPr="00F51926" w:rsidSect="000B0793">
      <w:headerReference w:type="even" r:id="rId11"/>
      <w:headerReference w:type="default" r:id="rId12"/>
      <w:footerReference w:type="even" r:id="rId13"/>
      <w:pgSz w:w="11907" w:h="16839" w:code="9"/>
      <w:pgMar w:top="1417" w:right="1701" w:bottom="1417" w:left="1701" w:header="1134" w:footer="624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4A492A" w14:textId="77777777" w:rsidR="00276A2C" w:rsidRDefault="00276A2C">
      <w:r>
        <w:separator/>
      </w:r>
    </w:p>
  </w:endnote>
  <w:endnote w:type="continuationSeparator" w:id="0">
    <w:p w14:paraId="358257DF" w14:textId="77777777" w:rsidR="00276A2C" w:rsidRDefault="00276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CF22B" w14:textId="77777777" w:rsidR="008567C8" w:rsidRDefault="008567C8">
    <w:pPr>
      <w:widowControl w:val="0"/>
      <w:spacing w:line="240" w:lineRule="exact"/>
      <w:rPr>
        <w:rFonts w:ascii="Courier New" w:hAnsi="Courier New"/>
        <w:color w:val="808080"/>
        <w:sz w:val="16"/>
        <w:lang w:val="es-ES"/>
      </w:rPr>
    </w:pPr>
    <w:r>
      <w:rPr>
        <w:rFonts w:ascii="Courier New" w:hAnsi="Courier New"/>
        <w:color w:val="808080"/>
        <w:sz w:val="16"/>
        <w:lang w:val="es-ES"/>
      </w:rPr>
      <w:t>_______________________________________________________________________________________</w:t>
    </w:r>
  </w:p>
  <w:p w14:paraId="17435096" w14:textId="77777777" w:rsidR="008567C8" w:rsidRDefault="008567C8">
    <w:pPr>
      <w:pStyle w:val="Piedepgina"/>
      <w:rPr>
        <w:color w:val="808080"/>
      </w:rPr>
    </w:pPr>
    <w:r>
      <w:rPr>
        <w:b/>
        <w:vanish/>
        <w:color w:val="808080"/>
      </w:rPr>
      <w:t>M</w:t>
    </w:r>
    <w:r>
      <w:rPr>
        <w:rFonts w:ascii="Courier New" w:hAnsi="Courier New"/>
        <w:b/>
        <w:color w:val="808080"/>
        <w:sz w:val="16"/>
        <w:lang w:val="es-ES"/>
      </w:rPr>
      <w:t>M.V.O.T.M.A.-                                                                                                             JULIO DE 1999</w:t>
    </w:r>
    <w:r>
      <w:rPr>
        <w:b/>
        <w:vanish/>
        <w:color w:val="808080"/>
      </w:rPr>
      <w:pgNum/>
    </w:r>
  </w:p>
  <w:p w14:paraId="0C7752BA" w14:textId="77777777" w:rsidR="008567C8" w:rsidRDefault="008567C8">
    <w:pPr>
      <w:pStyle w:val="Piedepgina"/>
      <w:rPr>
        <w:b/>
        <w:color w:val="80808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5EE9A" w14:textId="77777777" w:rsidR="00276A2C" w:rsidRDefault="00276A2C">
      <w:r>
        <w:separator/>
      </w:r>
    </w:p>
  </w:footnote>
  <w:footnote w:type="continuationSeparator" w:id="0">
    <w:p w14:paraId="64694602" w14:textId="77777777" w:rsidR="00276A2C" w:rsidRDefault="00276A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0E181" w14:textId="77777777" w:rsidR="008567C8" w:rsidRDefault="008567C8">
    <w:pPr>
      <w:widowControl w:val="0"/>
      <w:spacing w:line="240" w:lineRule="exact"/>
      <w:rPr>
        <w:b/>
        <w:sz w:val="16"/>
      </w:rPr>
    </w:pPr>
    <w:r>
      <w:rPr>
        <w:rStyle w:val="Nmerodepgina"/>
      </w:rPr>
      <w:t xml:space="preserve">Página </w:t>
    </w: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7C0804E0" w14:textId="77777777" w:rsidR="008567C8" w:rsidRDefault="008567C8">
    <w:pPr>
      <w:widowControl w:val="0"/>
      <w:spacing w:line="240" w:lineRule="exact"/>
      <w:jc w:val="center"/>
      <w:rPr>
        <w:b/>
        <w:color w:val="808080"/>
        <w:sz w:val="16"/>
      </w:rPr>
    </w:pPr>
    <w:r>
      <w:rPr>
        <w:b/>
        <w:color w:val="808080"/>
        <w:sz w:val="16"/>
      </w:rPr>
      <w:t>PLIEGO DE BASES Y CONDICIONES PARTICULARES</w:t>
    </w:r>
  </w:p>
  <w:p w14:paraId="5AAFFE9C" w14:textId="77777777" w:rsidR="008567C8" w:rsidRDefault="008567C8">
    <w:pPr>
      <w:widowControl w:val="0"/>
      <w:spacing w:line="240" w:lineRule="exact"/>
      <w:jc w:val="center"/>
      <w:rPr>
        <w:b/>
        <w:color w:val="808080"/>
      </w:rPr>
    </w:pPr>
    <w:r>
      <w:rPr>
        <w:b/>
        <w:color w:val="808080"/>
        <w:sz w:val="16"/>
      </w:rPr>
      <w:t>SUMINISTRO DE VIVIENDAS DE UN DORMITORIO ____________________________________________________</w:t>
    </w:r>
  </w:p>
  <w:p w14:paraId="2CC77C9E" w14:textId="77777777" w:rsidR="008567C8" w:rsidRDefault="008567C8">
    <w:pPr>
      <w:widowControl w:val="0"/>
      <w:spacing w:line="240" w:lineRule="exact"/>
      <w:rPr>
        <w:b/>
        <w:color w:val="C0C0C0"/>
      </w:rPr>
    </w:pPr>
  </w:p>
  <w:p w14:paraId="7C0479FC" w14:textId="77777777" w:rsidR="008567C8" w:rsidRDefault="008567C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3B43B" w14:textId="77777777" w:rsidR="008567C8" w:rsidRDefault="008567C8">
    <w:pPr>
      <w:widowControl w:val="0"/>
      <w:spacing w:line="240" w:lineRule="exact"/>
      <w:rPr>
        <w:b/>
        <w:color w:val="C0C0C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9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0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1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24"/>
    <w:multiLevelType w:val="singleLevel"/>
    <w:tmpl w:val="8F286A9E"/>
    <w:name w:val="WW8Num36"/>
    <w:lvl w:ilvl="0">
      <w:start w:val="2"/>
      <w:numFmt w:val="decimal"/>
      <w:lvlText w:val="53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4" w15:restartNumberingAfterBreak="0">
    <w:nsid w:val="00000037"/>
    <w:multiLevelType w:val="singleLevel"/>
    <w:tmpl w:val="00000037"/>
    <w:name w:val="WW8Num5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3A"/>
    <w:multiLevelType w:val="multilevel"/>
    <w:tmpl w:val="0000003A"/>
    <w:name w:val="WW8Num58"/>
    <w:lvl w:ilvl="0">
      <w:start w:val="42"/>
      <w:numFmt w:val="decimal"/>
      <w:lvlText w:val="%1"/>
      <w:lvlJc w:val="left"/>
      <w:pPr>
        <w:tabs>
          <w:tab w:val="num" w:pos="615"/>
        </w:tabs>
        <w:ind w:left="615" w:hanging="615"/>
      </w:p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2880"/>
      </w:pPr>
    </w:lvl>
  </w:abstractNum>
  <w:abstractNum w:abstractNumId="6" w15:restartNumberingAfterBreak="0">
    <w:nsid w:val="00000046"/>
    <w:multiLevelType w:val="multilevel"/>
    <w:tmpl w:val="317EFAD6"/>
    <w:name w:val="WW8Num70"/>
    <w:lvl w:ilvl="0">
      <w:start w:val="1"/>
      <w:numFmt w:val="lowerLetter"/>
      <w:lvlText w:val="%1)"/>
      <w:lvlJc w:val="left"/>
      <w:pPr>
        <w:tabs>
          <w:tab w:val="num" w:pos="120"/>
        </w:tabs>
        <w:ind w:left="120" w:hanging="360"/>
      </w:pPr>
      <w:rPr>
        <w:rFonts w:ascii="MS Reference Sans Serif" w:hAnsi="MS Reference Sans Serif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4B"/>
    <w:multiLevelType w:val="singleLevel"/>
    <w:tmpl w:val="F66C37F2"/>
    <w:name w:val="WW8Num75"/>
    <w:lvl w:ilvl="0">
      <w:start w:val="4"/>
      <w:numFmt w:val="decimal"/>
      <w:lvlText w:val="37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8" w15:restartNumberingAfterBreak="0">
    <w:nsid w:val="057B786C"/>
    <w:multiLevelType w:val="hybridMultilevel"/>
    <w:tmpl w:val="435C78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BB50E0"/>
    <w:multiLevelType w:val="hybridMultilevel"/>
    <w:tmpl w:val="3FBEE680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535E17"/>
    <w:multiLevelType w:val="hybridMultilevel"/>
    <w:tmpl w:val="87BA54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446F5D"/>
    <w:multiLevelType w:val="hybridMultilevel"/>
    <w:tmpl w:val="84C876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D6105B"/>
    <w:multiLevelType w:val="hybridMultilevel"/>
    <w:tmpl w:val="038EC598"/>
    <w:lvl w:ilvl="0" w:tplc="BD36658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5F74E8"/>
    <w:multiLevelType w:val="hybridMultilevel"/>
    <w:tmpl w:val="780248D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64A6B"/>
    <w:multiLevelType w:val="hybridMultilevel"/>
    <w:tmpl w:val="474459A0"/>
    <w:lvl w:ilvl="0" w:tplc="3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FB91748"/>
    <w:multiLevelType w:val="hybridMultilevel"/>
    <w:tmpl w:val="E34A545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B61F8E"/>
    <w:multiLevelType w:val="hybridMultilevel"/>
    <w:tmpl w:val="93CED28C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735C13"/>
    <w:multiLevelType w:val="hybridMultilevel"/>
    <w:tmpl w:val="517201C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8B7F0D"/>
    <w:multiLevelType w:val="hybridMultilevel"/>
    <w:tmpl w:val="ADDA12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0925B1"/>
    <w:multiLevelType w:val="singleLevel"/>
    <w:tmpl w:val="0C0A000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20" w15:restartNumberingAfterBreak="0">
    <w:nsid w:val="6D621F58"/>
    <w:multiLevelType w:val="hybridMultilevel"/>
    <w:tmpl w:val="7B8ABBEA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BA0246"/>
    <w:multiLevelType w:val="hybridMultilevel"/>
    <w:tmpl w:val="110EB1F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FF29B2"/>
    <w:multiLevelType w:val="hybridMultilevel"/>
    <w:tmpl w:val="682245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1432A7"/>
    <w:multiLevelType w:val="hybridMultilevel"/>
    <w:tmpl w:val="89F4F18E"/>
    <w:lvl w:ilvl="0" w:tplc="EA8EF4A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736919"/>
    <w:multiLevelType w:val="hybridMultilevel"/>
    <w:tmpl w:val="BA2EEFC8"/>
    <w:lvl w:ilvl="0" w:tplc="1646F37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07721C"/>
    <w:multiLevelType w:val="hybridMultilevel"/>
    <w:tmpl w:val="7A80F17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1723746">
    <w:abstractNumId w:val="19"/>
  </w:num>
  <w:num w:numId="2" w16cid:durableId="1864708883">
    <w:abstractNumId w:val="11"/>
  </w:num>
  <w:num w:numId="3" w16cid:durableId="688410107">
    <w:abstractNumId w:val="8"/>
  </w:num>
  <w:num w:numId="4" w16cid:durableId="1120566588">
    <w:abstractNumId w:val="25"/>
  </w:num>
  <w:num w:numId="5" w16cid:durableId="1023021148">
    <w:abstractNumId w:val="18"/>
  </w:num>
  <w:num w:numId="6" w16cid:durableId="202523931">
    <w:abstractNumId w:val="15"/>
  </w:num>
  <w:num w:numId="7" w16cid:durableId="908539028">
    <w:abstractNumId w:val="17"/>
  </w:num>
  <w:num w:numId="8" w16cid:durableId="2037727830">
    <w:abstractNumId w:val="20"/>
  </w:num>
  <w:num w:numId="9" w16cid:durableId="322703656">
    <w:abstractNumId w:val="9"/>
  </w:num>
  <w:num w:numId="10" w16cid:durableId="1617102297">
    <w:abstractNumId w:val="16"/>
  </w:num>
  <w:num w:numId="11" w16cid:durableId="462121277">
    <w:abstractNumId w:val="12"/>
  </w:num>
  <w:num w:numId="12" w16cid:durableId="1648776497">
    <w:abstractNumId w:val="10"/>
  </w:num>
  <w:num w:numId="13" w16cid:durableId="2020428553">
    <w:abstractNumId w:val="14"/>
  </w:num>
  <w:num w:numId="14" w16cid:durableId="1256553662">
    <w:abstractNumId w:val="22"/>
  </w:num>
  <w:num w:numId="15" w16cid:durableId="1963998362">
    <w:abstractNumId w:val="13"/>
  </w:num>
  <w:num w:numId="16" w16cid:durableId="718822859">
    <w:abstractNumId w:val="21"/>
  </w:num>
  <w:num w:numId="17" w16cid:durableId="1208101919">
    <w:abstractNumId w:val="24"/>
  </w:num>
  <w:num w:numId="18" w16cid:durableId="1857500706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n-US" w:vendorID="64" w:dllVersion="6" w:nlCheck="1" w:checkStyle="0"/>
  <w:activeWritingStyle w:appName="MSWord" w:lang="es-UY" w:vendorID="64" w:dllVersion="4096" w:nlCheck="1" w:checkStyle="0"/>
  <w:activeWritingStyle w:appName="MSWord" w:lang="pt-BR" w:vendorID="64" w:dllVersion="4096" w:nlCheck="1" w:checkStyle="0"/>
  <w:activeWritingStyle w:appName="MSWord" w:lang="es-ES" w:vendorID="64" w:dllVersion="4096" w:nlCheck="1" w:checkStyle="0"/>
  <w:proofState w:spelling="clean" w:grammar="clean"/>
  <w:attachedTemplate r:id="rId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silver">
      <v:fill color="silver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1CF"/>
    <w:rsid w:val="0000078B"/>
    <w:rsid w:val="000008C0"/>
    <w:rsid w:val="0000093F"/>
    <w:rsid w:val="000011A1"/>
    <w:rsid w:val="00002CBA"/>
    <w:rsid w:val="00003772"/>
    <w:rsid w:val="00003EAA"/>
    <w:rsid w:val="000047EB"/>
    <w:rsid w:val="00004A48"/>
    <w:rsid w:val="00005212"/>
    <w:rsid w:val="00005A79"/>
    <w:rsid w:val="00005B11"/>
    <w:rsid w:val="00005BE8"/>
    <w:rsid w:val="000060FB"/>
    <w:rsid w:val="00006653"/>
    <w:rsid w:val="00007524"/>
    <w:rsid w:val="0000798E"/>
    <w:rsid w:val="00007A75"/>
    <w:rsid w:val="00007C54"/>
    <w:rsid w:val="00010BC8"/>
    <w:rsid w:val="00011060"/>
    <w:rsid w:val="00011571"/>
    <w:rsid w:val="000117E7"/>
    <w:rsid w:val="00011F98"/>
    <w:rsid w:val="00012F40"/>
    <w:rsid w:val="000150B5"/>
    <w:rsid w:val="000151CA"/>
    <w:rsid w:val="000152A3"/>
    <w:rsid w:val="0001571B"/>
    <w:rsid w:val="00015C06"/>
    <w:rsid w:val="00015C38"/>
    <w:rsid w:val="00015FAC"/>
    <w:rsid w:val="000179EE"/>
    <w:rsid w:val="00017F01"/>
    <w:rsid w:val="00022852"/>
    <w:rsid w:val="00022C83"/>
    <w:rsid w:val="00022DCB"/>
    <w:rsid w:val="0002344B"/>
    <w:rsid w:val="0002464A"/>
    <w:rsid w:val="00025002"/>
    <w:rsid w:val="00025BB0"/>
    <w:rsid w:val="0002620F"/>
    <w:rsid w:val="00026335"/>
    <w:rsid w:val="000268B1"/>
    <w:rsid w:val="000302F3"/>
    <w:rsid w:val="00030614"/>
    <w:rsid w:val="00030776"/>
    <w:rsid w:val="0003118E"/>
    <w:rsid w:val="000311C9"/>
    <w:rsid w:val="000319ED"/>
    <w:rsid w:val="00031CE4"/>
    <w:rsid w:val="00032584"/>
    <w:rsid w:val="00032A6F"/>
    <w:rsid w:val="00033361"/>
    <w:rsid w:val="00033AA0"/>
    <w:rsid w:val="00033E5D"/>
    <w:rsid w:val="00034EB6"/>
    <w:rsid w:val="00035E51"/>
    <w:rsid w:val="000368BC"/>
    <w:rsid w:val="000373DF"/>
    <w:rsid w:val="00037A29"/>
    <w:rsid w:val="0004025E"/>
    <w:rsid w:val="00040E49"/>
    <w:rsid w:val="000410F6"/>
    <w:rsid w:val="00042A86"/>
    <w:rsid w:val="00042C29"/>
    <w:rsid w:val="00042FD8"/>
    <w:rsid w:val="00043B1A"/>
    <w:rsid w:val="00043DA5"/>
    <w:rsid w:val="00044256"/>
    <w:rsid w:val="000442D4"/>
    <w:rsid w:val="0004491E"/>
    <w:rsid w:val="000454C9"/>
    <w:rsid w:val="0004558D"/>
    <w:rsid w:val="00046075"/>
    <w:rsid w:val="00046824"/>
    <w:rsid w:val="00047114"/>
    <w:rsid w:val="00047BA6"/>
    <w:rsid w:val="00047FF2"/>
    <w:rsid w:val="0005334B"/>
    <w:rsid w:val="00053CBC"/>
    <w:rsid w:val="00054172"/>
    <w:rsid w:val="0005417E"/>
    <w:rsid w:val="00055458"/>
    <w:rsid w:val="00055843"/>
    <w:rsid w:val="00056025"/>
    <w:rsid w:val="000562C7"/>
    <w:rsid w:val="0005742E"/>
    <w:rsid w:val="00057A8E"/>
    <w:rsid w:val="00060849"/>
    <w:rsid w:val="00061239"/>
    <w:rsid w:val="0006297E"/>
    <w:rsid w:val="0006329D"/>
    <w:rsid w:val="00063615"/>
    <w:rsid w:val="00064AA3"/>
    <w:rsid w:val="00064B8A"/>
    <w:rsid w:val="0006512E"/>
    <w:rsid w:val="00065492"/>
    <w:rsid w:val="00066C4C"/>
    <w:rsid w:val="000677C9"/>
    <w:rsid w:val="00070567"/>
    <w:rsid w:val="00071729"/>
    <w:rsid w:val="00072050"/>
    <w:rsid w:val="00072314"/>
    <w:rsid w:val="000723B3"/>
    <w:rsid w:val="00073047"/>
    <w:rsid w:val="0007388F"/>
    <w:rsid w:val="00073CD1"/>
    <w:rsid w:val="00074AD0"/>
    <w:rsid w:val="00074CCB"/>
    <w:rsid w:val="00076280"/>
    <w:rsid w:val="0007737F"/>
    <w:rsid w:val="00080029"/>
    <w:rsid w:val="000801FA"/>
    <w:rsid w:val="00080D26"/>
    <w:rsid w:val="000812BD"/>
    <w:rsid w:val="000813DA"/>
    <w:rsid w:val="00081B03"/>
    <w:rsid w:val="00082060"/>
    <w:rsid w:val="00082EC0"/>
    <w:rsid w:val="0008556F"/>
    <w:rsid w:val="00085A17"/>
    <w:rsid w:val="000864CF"/>
    <w:rsid w:val="000900E4"/>
    <w:rsid w:val="0009119A"/>
    <w:rsid w:val="00091A07"/>
    <w:rsid w:val="00092935"/>
    <w:rsid w:val="000933FE"/>
    <w:rsid w:val="00093C4A"/>
    <w:rsid w:val="00093D82"/>
    <w:rsid w:val="00093E4A"/>
    <w:rsid w:val="0009419D"/>
    <w:rsid w:val="00094E9B"/>
    <w:rsid w:val="0009523C"/>
    <w:rsid w:val="000968CC"/>
    <w:rsid w:val="00097C86"/>
    <w:rsid w:val="00097FE0"/>
    <w:rsid w:val="000A0938"/>
    <w:rsid w:val="000A12F5"/>
    <w:rsid w:val="000A17F4"/>
    <w:rsid w:val="000A1CE4"/>
    <w:rsid w:val="000A26E8"/>
    <w:rsid w:val="000A2D58"/>
    <w:rsid w:val="000A300D"/>
    <w:rsid w:val="000A4781"/>
    <w:rsid w:val="000A4F37"/>
    <w:rsid w:val="000A5790"/>
    <w:rsid w:val="000A60C0"/>
    <w:rsid w:val="000A62C8"/>
    <w:rsid w:val="000A7402"/>
    <w:rsid w:val="000A77E2"/>
    <w:rsid w:val="000B0141"/>
    <w:rsid w:val="000B0793"/>
    <w:rsid w:val="000B3BA7"/>
    <w:rsid w:val="000B43EE"/>
    <w:rsid w:val="000B502E"/>
    <w:rsid w:val="000B5080"/>
    <w:rsid w:val="000B518F"/>
    <w:rsid w:val="000B5C8C"/>
    <w:rsid w:val="000B5CA6"/>
    <w:rsid w:val="000B6083"/>
    <w:rsid w:val="000B63A5"/>
    <w:rsid w:val="000B6AB3"/>
    <w:rsid w:val="000B7320"/>
    <w:rsid w:val="000C0559"/>
    <w:rsid w:val="000C08A8"/>
    <w:rsid w:val="000C2977"/>
    <w:rsid w:val="000C2AFE"/>
    <w:rsid w:val="000C3638"/>
    <w:rsid w:val="000C36DE"/>
    <w:rsid w:val="000C3F30"/>
    <w:rsid w:val="000C41BC"/>
    <w:rsid w:val="000C436B"/>
    <w:rsid w:val="000C4891"/>
    <w:rsid w:val="000C49CD"/>
    <w:rsid w:val="000C4D55"/>
    <w:rsid w:val="000C5132"/>
    <w:rsid w:val="000C77EA"/>
    <w:rsid w:val="000C79C2"/>
    <w:rsid w:val="000D1DF3"/>
    <w:rsid w:val="000D2BC7"/>
    <w:rsid w:val="000D2D11"/>
    <w:rsid w:val="000D3345"/>
    <w:rsid w:val="000D3535"/>
    <w:rsid w:val="000D55C2"/>
    <w:rsid w:val="000D5BFB"/>
    <w:rsid w:val="000D60D1"/>
    <w:rsid w:val="000D66BE"/>
    <w:rsid w:val="000D7D23"/>
    <w:rsid w:val="000D7EF0"/>
    <w:rsid w:val="000E03B9"/>
    <w:rsid w:val="000E0BB6"/>
    <w:rsid w:val="000E280D"/>
    <w:rsid w:val="000E285B"/>
    <w:rsid w:val="000E2DC5"/>
    <w:rsid w:val="000E2F07"/>
    <w:rsid w:val="000E4118"/>
    <w:rsid w:val="000E4826"/>
    <w:rsid w:val="000E4DC3"/>
    <w:rsid w:val="000E5F08"/>
    <w:rsid w:val="000E6808"/>
    <w:rsid w:val="000E7429"/>
    <w:rsid w:val="000F071F"/>
    <w:rsid w:val="000F08FD"/>
    <w:rsid w:val="000F0A29"/>
    <w:rsid w:val="000F0AE4"/>
    <w:rsid w:val="000F16D9"/>
    <w:rsid w:val="000F1AD7"/>
    <w:rsid w:val="000F24F8"/>
    <w:rsid w:val="000F2536"/>
    <w:rsid w:val="000F282C"/>
    <w:rsid w:val="000F2E50"/>
    <w:rsid w:val="000F3270"/>
    <w:rsid w:val="000F3D78"/>
    <w:rsid w:val="000F417E"/>
    <w:rsid w:val="000F4F6B"/>
    <w:rsid w:val="000F5449"/>
    <w:rsid w:val="000F5A1E"/>
    <w:rsid w:val="000F7B7A"/>
    <w:rsid w:val="0010001B"/>
    <w:rsid w:val="001002E3"/>
    <w:rsid w:val="00100DA1"/>
    <w:rsid w:val="00101664"/>
    <w:rsid w:val="0010185E"/>
    <w:rsid w:val="00101F08"/>
    <w:rsid w:val="00102D4C"/>
    <w:rsid w:val="001031E9"/>
    <w:rsid w:val="0010336A"/>
    <w:rsid w:val="00103FFF"/>
    <w:rsid w:val="001040E9"/>
    <w:rsid w:val="00105105"/>
    <w:rsid w:val="0010519E"/>
    <w:rsid w:val="0010538D"/>
    <w:rsid w:val="00107331"/>
    <w:rsid w:val="00110998"/>
    <w:rsid w:val="00112C97"/>
    <w:rsid w:val="00115FDE"/>
    <w:rsid w:val="00116149"/>
    <w:rsid w:val="00116927"/>
    <w:rsid w:val="00116E5C"/>
    <w:rsid w:val="00117236"/>
    <w:rsid w:val="001178E7"/>
    <w:rsid w:val="00117AC7"/>
    <w:rsid w:val="0012283A"/>
    <w:rsid w:val="00122B12"/>
    <w:rsid w:val="00122F65"/>
    <w:rsid w:val="001235B8"/>
    <w:rsid w:val="0012469A"/>
    <w:rsid w:val="001256DA"/>
    <w:rsid w:val="00126774"/>
    <w:rsid w:val="00130828"/>
    <w:rsid w:val="00130F00"/>
    <w:rsid w:val="001313D2"/>
    <w:rsid w:val="001334EC"/>
    <w:rsid w:val="001336A6"/>
    <w:rsid w:val="00133B58"/>
    <w:rsid w:val="00133D84"/>
    <w:rsid w:val="0013589E"/>
    <w:rsid w:val="001361A7"/>
    <w:rsid w:val="00136AFE"/>
    <w:rsid w:val="00137B14"/>
    <w:rsid w:val="00140277"/>
    <w:rsid w:val="00140F3C"/>
    <w:rsid w:val="00140FA8"/>
    <w:rsid w:val="00141211"/>
    <w:rsid w:val="00141479"/>
    <w:rsid w:val="001414CA"/>
    <w:rsid w:val="00141816"/>
    <w:rsid w:val="00142D4A"/>
    <w:rsid w:val="001438A9"/>
    <w:rsid w:val="00144404"/>
    <w:rsid w:val="00144FDA"/>
    <w:rsid w:val="00146328"/>
    <w:rsid w:val="00146737"/>
    <w:rsid w:val="00147E3F"/>
    <w:rsid w:val="001512CE"/>
    <w:rsid w:val="001514F8"/>
    <w:rsid w:val="00153B93"/>
    <w:rsid w:val="00154B95"/>
    <w:rsid w:val="00154E49"/>
    <w:rsid w:val="001559D6"/>
    <w:rsid w:val="00155C90"/>
    <w:rsid w:val="0015622C"/>
    <w:rsid w:val="00156290"/>
    <w:rsid w:val="00157A49"/>
    <w:rsid w:val="00157C40"/>
    <w:rsid w:val="001600F9"/>
    <w:rsid w:val="001605E3"/>
    <w:rsid w:val="00160D66"/>
    <w:rsid w:val="00161280"/>
    <w:rsid w:val="0016148D"/>
    <w:rsid w:val="00161D0C"/>
    <w:rsid w:val="00161DA9"/>
    <w:rsid w:val="00161E3B"/>
    <w:rsid w:val="0016270C"/>
    <w:rsid w:val="0016276A"/>
    <w:rsid w:val="001633E8"/>
    <w:rsid w:val="00163A66"/>
    <w:rsid w:val="00164231"/>
    <w:rsid w:val="0016465C"/>
    <w:rsid w:val="00164A0E"/>
    <w:rsid w:val="00164ADA"/>
    <w:rsid w:val="00166DDC"/>
    <w:rsid w:val="001703DD"/>
    <w:rsid w:val="0017077C"/>
    <w:rsid w:val="001709A2"/>
    <w:rsid w:val="00170BC3"/>
    <w:rsid w:val="00170F43"/>
    <w:rsid w:val="0017185D"/>
    <w:rsid w:val="00172890"/>
    <w:rsid w:val="001734B3"/>
    <w:rsid w:val="0017383B"/>
    <w:rsid w:val="00174520"/>
    <w:rsid w:val="001754A7"/>
    <w:rsid w:val="00176310"/>
    <w:rsid w:val="0017687F"/>
    <w:rsid w:val="00176947"/>
    <w:rsid w:val="00176C23"/>
    <w:rsid w:val="00176FC9"/>
    <w:rsid w:val="00181ED4"/>
    <w:rsid w:val="0018325C"/>
    <w:rsid w:val="00183A9A"/>
    <w:rsid w:val="0018494F"/>
    <w:rsid w:val="001853E6"/>
    <w:rsid w:val="00185BC2"/>
    <w:rsid w:val="00186E69"/>
    <w:rsid w:val="001875B5"/>
    <w:rsid w:val="00187679"/>
    <w:rsid w:val="00187E91"/>
    <w:rsid w:val="001904F7"/>
    <w:rsid w:val="0019057C"/>
    <w:rsid w:val="00190CCB"/>
    <w:rsid w:val="00190FBD"/>
    <w:rsid w:val="00191D36"/>
    <w:rsid w:val="00192167"/>
    <w:rsid w:val="00192605"/>
    <w:rsid w:val="00193679"/>
    <w:rsid w:val="001939DD"/>
    <w:rsid w:val="00193B2F"/>
    <w:rsid w:val="00193DA1"/>
    <w:rsid w:val="00194582"/>
    <w:rsid w:val="00194B42"/>
    <w:rsid w:val="00194C33"/>
    <w:rsid w:val="00194FAD"/>
    <w:rsid w:val="00195A2D"/>
    <w:rsid w:val="00195F2D"/>
    <w:rsid w:val="001971EC"/>
    <w:rsid w:val="00197258"/>
    <w:rsid w:val="0019732C"/>
    <w:rsid w:val="001973E8"/>
    <w:rsid w:val="0019781F"/>
    <w:rsid w:val="00197C3E"/>
    <w:rsid w:val="001A00CB"/>
    <w:rsid w:val="001A1344"/>
    <w:rsid w:val="001A14AF"/>
    <w:rsid w:val="001A19D9"/>
    <w:rsid w:val="001A1CC5"/>
    <w:rsid w:val="001A2523"/>
    <w:rsid w:val="001A2637"/>
    <w:rsid w:val="001A414F"/>
    <w:rsid w:val="001A4BDD"/>
    <w:rsid w:val="001A5055"/>
    <w:rsid w:val="001A52CD"/>
    <w:rsid w:val="001A5C4E"/>
    <w:rsid w:val="001A5F62"/>
    <w:rsid w:val="001A61BB"/>
    <w:rsid w:val="001A6A0B"/>
    <w:rsid w:val="001A72A6"/>
    <w:rsid w:val="001A753A"/>
    <w:rsid w:val="001A769C"/>
    <w:rsid w:val="001A7D51"/>
    <w:rsid w:val="001B0B76"/>
    <w:rsid w:val="001B141E"/>
    <w:rsid w:val="001B15CF"/>
    <w:rsid w:val="001B2504"/>
    <w:rsid w:val="001B486C"/>
    <w:rsid w:val="001B515D"/>
    <w:rsid w:val="001B604D"/>
    <w:rsid w:val="001B6265"/>
    <w:rsid w:val="001B66DF"/>
    <w:rsid w:val="001B6EF6"/>
    <w:rsid w:val="001B701A"/>
    <w:rsid w:val="001B7B2C"/>
    <w:rsid w:val="001B7F32"/>
    <w:rsid w:val="001C0600"/>
    <w:rsid w:val="001C091C"/>
    <w:rsid w:val="001C0B79"/>
    <w:rsid w:val="001C21D4"/>
    <w:rsid w:val="001C3303"/>
    <w:rsid w:val="001C34A8"/>
    <w:rsid w:val="001C3A7C"/>
    <w:rsid w:val="001C41EA"/>
    <w:rsid w:val="001C467E"/>
    <w:rsid w:val="001C46F3"/>
    <w:rsid w:val="001C5E1F"/>
    <w:rsid w:val="001C5FBA"/>
    <w:rsid w:val="001C6562"/>
    <w:rsid w:val="001C7F36"/>
    <w:rsid w:val="001D06AC"/>
    <w:rsid w:val="001D0728"/>
    <w:rsid w:val="001D0783"/>
    <w:rsid w:val="001D161D"/>
    <w:rsid w:val="001D1ADF"/>
    <w:rsid w:val="001D24BB"/>
    <w:rsid w:val="001D2862"/>
    <w:rsid w:val="001D2A47"/>
    <w:rsid w:val="001D4072"/>
    <w:rsid w:val="001D4C18"/>
    <w:rsid w:val="001D5913"/>
    <w:rsid w:val="001D61F2"/>
    <w:rsid w:val="001D6C9F"/>
    <w:rsid w:val="001D750F"/>
    <w:rsid w:val="001D778B"/>
    <w:rsid w:val="001D7CB7"/>
    <w:rsid w:val="001D7FCB"/>
    <w:rsid w:val="001E0018"/>
    <w:rsid w:val="001E0384"/>
    <w:rsid w:val="001E077B"/>
    <w:rsid w:val="001E0B31"/>
    <w:rsid w:val="001E1039"/>
    <w:rsid w:val="001E1252"/>
    <w:rsid w:val="001E1423"/>
    <w:rsid w:val="001E154B"/>
    <w:rsid w:val="001E159C"/>
    <w:rsid w:val="001E2E15"/>
    <w:rsid w:val="001E2F56"/>
    <w:rsid w:val="001E413E"/>
    <w:rsid w:val="001E49C2"/>
    <w:rsid w:val="001E4BC2"/>
    <w:rsid w:val="001E4D2C"/>
    <w:rsid w:val="001E63EB"/>
    <w:rsid w:val="001E6DC4"/>
    <w:rsid w:val="001E7143"/>
    <w:rsid w:val="001E726B"/>
    <w:rsid w:val="001E72C3"/>
    <w:rsid w:val="001F04C1"/>
    <w:rsid w:val="001F0E2B"/>
    <w:rsid w:val="001F107E"/>
    <w:rsid w:val="001F122F"/>
    <w:rsid w:val="001F1706"/>
    <w:rsid w:val="001F1820"/>
    <w:rsid w:val="001F1AB9"/>
    <w:rsid w:val="001F254B"/>
    <w:rsid w:val="001F2C5B"/>
    <w:rsid w:val="001F3196"/>
    <w:rsid w:val="001F3F40"/>
    <w:rsid w:val="001F3F92"/>
    <w:rsid w:val="001F4513"/>
    <w:rsid w:val="001F598D"/>
    <w:rsid w:val="001F5B4C"/>
    <w:rsid w:val="001F5B9B"/>
    <w:rsid w:val="001F6286"/>
    <w:rsid w:val="001F6832"/>
    <w:rsid w:val="001F6E16"/>
    <w:rsid w:val="0020009D"/>
    <w:rsid w:val="00200386"/>
    <w:rsid w:val="002011CE"/>
    <w:rsid w:val="00201A8B"/>
    <w:rsid w:val="00203F53"/>
    <w:rsid w:val="00205106"/>
    <w:rsid w:val="00205393"/>
    <w:rsid w:val="0020701D"/>
    <w:rsid w:val="00207216"/>
    <w:rsid w:val="002077B8"/>
    <w:rsid w:val="00207B4C"/>
    <w:rsid w:val="0021076C"/>
    <w:rsid w:val="002109E8"/>
    <w:rsid w:val="002115AB"/>
    <w:rsid w:val="00212879"/>
    <w:rsid w:val="00212A3D"/>
    <w:rsid w:val="00214331"/>
    <w:rsid w:val="00214530"/>
    <w:rsid w:val="00214681"/>
    <w:rsid w:val="00214C7C"/>
    <w:rsid w:val="00214E3D"/>
    <w:rsid w:val="002159AD"/>
    <w:rsid w:val="0021616A"/>
    <w:rsid w:val="00216B78"/>
    <w:rsid w:val="00216DFF"/>
    <w:rsid w:val="0022050B"/>
    <w:rsid w:val="0022077B"/>
    <w:rsid w:val="0022089B"/>
    <w:rsid w:val="00222C60"/>
    <w:rsid w:val="002254EC"/>
    <w:rsid w:val="002259A4"/>
    <w:rsid w:val="00227528"/>
    <w:rsid w:val="00227D87"/>
    <w:rsid w:val="00230B94"/>
    <w:rsid w:val="00231523"/>
    <w:rsid w:val="00232115"/>
    <w:rsid w:val="00232609"/>
    <w:rsid w:val="00233424"/>
    <w:rsid w:val="00233692"/>
    <w:rsid w:val="00234838"/>
    <w:rsid w:val="00234986"/>
    <w:rsid w:val="00234F42"/>
    <w:rsid w:val="0023767E"/>
    <w:rsid w:val="00237B07"/>
    <w:rsid w:val="00240D28"/>
    <w:rsid w:val="00241509"/>
    <w:rsid w:val="00241D64"/>
    <w:rsid w:val="002421F3"/>
    <w:rsid w:val="0024368F"/>
    <w:rsid w:val="00243D1C"/>
    <w:rsid w:val="00243E5E"/>
    <w:rsid w:val="00243EAA"/>
    <w:rsid w:val="00245284"/>
    <w:rsid w:val="002456F2"/>
    <w:rsid w:val="00246281"/>
    <w:rsid w:val="00246A9D"/>
    <w:rsid w:val="00247496"/>
    <w:rsid w:val="0024752D"/>
    <w:rsid w:val="00247BE0"/>
    <w:rsid w:val="00247ED0"/>
    <w:rsid w:val="00253844"/>
    <w:rsid w:val="00255016"/>
    <w:rsid w:val="002554DC"/>
    <w:rsid w:val="00255B6E"/>
    <w:rsid w:val="002564B2"/>
    <w:rsid w:val="002566FC"/>
    <w:rsid w:val="00256DBF"/>
    <w:rsid w:val="00257EA3"/>
    <w:rsid w:val="0026342D"/>
    <w:rsid w:val="00263B0D"/>
    <w:rsid w:val="00263DC5"/>
    <w:rsid w:val="00264536"/>
    <w:rsid w:val="00264CC6"/>
    <w:rsid w:val="002652B9"/>
    <w:rsid w:val="00265693"/>
    <w:rsid w:val="00265CB4"/>
    <w:rsid w:val="002669CF"/>
    <w:rsid w:val="0026767D"/>
    <w:rsid w:val="00271D7B"/>
    <w:rsid w:val="0027294B"/>
    <w:rsid w:val="00272E66"/>
    <w:rsid w:val="00274046"/>
    <w:rsid w:val="00274AD9"/>
    <w:rsid w:val="002758E2"/>
    <w:rsid w:val="00276A2C"/>
    <w:rsid w:val="00277046"/>
    <w:rsid w:val="00277C2D"/>
    <w:rsid w:val="0028011B"/>
    <w:rsid w:val="0028054C"/>
    <w:rsid w:val="00280FCA"/>
    <w:rsid w:val="002824BC"/>
    <w:rsid w:val="002825FD"/>
    <w:rsid w:val="002836C3"/>
    <w:rsid w:val="00284766"/>
    <w:rsid w:val="00284988"/>
    <w:rsid w:val="00284C1B"/>
    <w:rsid w:val="00285EC0"/>
    <w:rsid w:val="00286092"/>
    <w:rsid w:val="002861D6"/>
    <w:rsid w:val="002903C3"/>
    <w:rsid w:val="00290A06"/>
    <w:rsid w:val="00290EBD"/>
    <w:rsid w:val="002919C0"/>
    <w:rsid w:val="00292087"/>
    <w:rsid w:val="00293560"/>
    <w:rsid w:val="00293B63"/>
    <w:rsid w:val="00294D35"/>
    <w:rsid w:val="00295255"/>
    <w:rsid w:val="00297041"/>
    <w:rsid w:val="00297A3E"/>
    <w:rsid w:val="00297D1B"/>
    <w:rsid w:val="002A0860"/>
    <w:rsid w:val="002A1309"/>
    <w:rsid w:val="002A2206"/>
    <w:rsid w:val="002A240E"/>
    <w:rsid w:val="002A291B"/>
    <w:rsid w:val="002A2B16"/>
    <w:rsid w:val="002A4C90"/>
    <w:rsid w:val="002A5686"/>
    <w:rsid w:val="002A5D5E"/>
    <w:rsid w:val="002A7BF1"/>
    <w:rsid w:val="002B0309"/>
    <w:rsid w:val="002B1AB4"/>
    <w:rsid w:val="002B236A"/>
    <w:rsid w:val="002B31A1"/>
    <w:rsid w:val="002B4309"/>
    <w:rsid w:val="002B50F4"/>
    <w:rsid w:val="002B569C"/>
    <w:rsid w:val="002B5F00"/>
    <w:rsid w:val="002B6216"/>
    <w:rsid w:val="002B6284"/>
    <w:rsid w:val="002B663E"/>
    <w:rsid w:val="002B76E8"/>
    <w:rsid w:val="002C01B3"/>
    <w:rsid w:val="002C050A"/>
    <w:rsid w:val="002C0E53"/>
    <w:rsid w:val="002C2670"/>
    <w:rsid w:val="002C2C2F"/>
    <w:rsid w:val="002C3616"/>
    <w:rsid w:val="002C3D2C"/>
    <w:rsid w:val="002C5628"/>
    <w:rsid w:val="002C57A1"/>
    <w:rsid w:val="002C5ADB"/>
    <w:rsid w:val="002C6433"/>
    <w:rsid w:val="002C6A02"/>
    <w:rsid w:val="002C70A8"/>
    <w:rsid w:val="002C7361"/>
    <w:rsid w:val="002C789D"/>
    <w:rsid w:val="002C7907"/>
    <w:rsid w:val="002D0C29"/>
    <w:rsid w:val="002D0EFD"/>
    <w:rsid w:val="002D12A1"/>
    <w:rsid w:val="002D12F3"/>
    <w:rsid w:val="002D194A"/>
    <w:rsid w:val="002D1A67"/>
    <w:rsid w:val="002D27DC"/>
    <w:rsid w:val="002D2F39"/>
    <w:rsid w:val="002D5B80"/>
    <w:rsid w:val="002D68D5"/>
    <w:rsid w:val="002D7CB1"/>
    <w:rsid w:val="002D7CE3"/>
    <w:rsid w:val="002E04FE"/>
    <w:rsid w:val="002E07F1"/>
    <w:rsid w:val="002E0C05"/>
    <w:rsid w:val="002E0CE7"/>
    <w:rsid w:val="002E0E9F"/>
    <w:rsid w:val="002E1CCD"/>
    <w:rsid w:val="002E23BB"/>
    <w:rsid w:val="002E253A"/>
    <w:rsid w:val="002E3BBA"/>
    <w:rsid w:val="002E524D"/>
    <w:rsid w:val="002E5B9F"/>
    <w:rsid w:val="002E659E"/>
    <w:rsid w:val="002E699D"/>
    <w:rsid w:val="002E7B59"/>
    <w:rsid w:val="002F017E"/>
    <w:rsid w:val="002F0181"/>
    <w:rsid w:val="002F060D"/>
    <w:rsid w:val="002F1016"/>
    <w:rsid w:val="002F3576"/>
    <w:rsid w:val="002F37C1"/>
    <w:rsid w:val="002F39B0"/>
    <w:rsid w:val="002F3E3E"/>
    <w:rsid w:val="002F4A31"/>
    <w:rsid w:val="002F5CB6"/>
    <w:rsid w:val="002F5FE0"/>
    <w:rsid w:val="002F6136"/>
    <w:rsid w:val="002F648B"/>
    <w:rsid w:val="002F7591"/>
    <w:rsid w:val="002F7C15"/>
    <w:rsid w:val="0030049D"/>
    <w:rsid w:val="003008AA"/>
    <w:rsid w:val="00301E4A"/>
    <w:rsid w:val="0030289C"/>
    <w:rsid w:val="003029EA"/>
    <w:rsid w:val="0030348B"/>
    <w:rsid w:val="00303D88"/>
    <w:rsid w:val="00303F85"/>
    <w:rsid w:val="00304C95"/>
    <w:rsid w:val="003054CC"/>
    <w:rsid w:val="00305F11"/>
    <w:rsid w:val="003061E0"/>
    <w:rsid w:val="00307138"/>
    <w:rsid w:val="00307F3D"/>
    <w:rsid w:val="00310A33"/>
    <w:rsid w:val="00310DC4"/>
    <w:rsid w:val="00310EB2"/>
    <w:rsid w:val="00311932"/>
    <w:rsid w:val="00312231"/>
    <w:rsid w:val="00312ADC"/>
    <w:rsid w:val="00314BC1"/>
    <w:rsid w:val="00314C22"/>
    <w:rsid w:val="003151D9"/>
    <w:rsid w:val="00315BB6"/>
    <w:rsid w:val="00315FE4"/>
    <w:rsid w:val="00316123"/>
    <w:rsid w:val="0031640B"/>
    <w:rsid w:val="00316EE7"/>
    <w:rsid w:val="00317474"/>
    <w:rsid w:val="00317CA5"/>
    <w:rsid w:val="00321A16"/>
    <w:rsid w:val="00321B4C"/>
    <w:rsid w:val="00321F49"/>
    <w:rsid w:val="00323395"/>
    <w:rsid w:val="00323843"/>
    <w:rsid w:val="00323D1B"/>
    <w:rsid w:val="00324651"/>
    <w:rsid w:val="0032535B"/>
    <w:rsid w:val="00327298"/>
    <w:rsid w:val="00327AC6"/>
    <w:rsid w:val="00327B5E"/>
    <w:rsid w:val="00327C8C"/>
    <w:rsid w:val="00327E70"/>
    <w:rsid w:val="00330456"/>
    <w:rsid w:val="00330A20"/>
    <w:rsid w:val="00330C61"/>
    <w:rsid w:val="00330CDB"/>
    <w:rsid w:val="003313B2"/>
    <w:rsid w:val="00332502"/>
    <w:rsid w:val="0033359C"/>
    <w:rsid w:val="00333857"/>
    <w:rsid w:val="0033441E"/>
    <w:rsid w:val="00335D47"/>
    <w:rsid w:val="003371A1"/>
    <w:rsid w:val="00337913"/>
    <w:rsid w:val="0033799B"/>
    <w:rsid w:val="00340079"/>
    <w:rsid w:val="00341E6E"/>
    <w:rsid w:val="00342107"/>
    <w:rsid w:val="00342561"/>
    <w:rsid w:val="00342D94"/>
    <w:rsid w:val="0034427F"/>
    <w:rsid w:val="003450AE"/>
    <w:rsid w:val="00345D74"/>
    <w:rsid w:val="00345FEE"/>
    <w:rsid w:val="00346986"/>
    <w:rsid w:val="0035045A"/>
    <w:rsid w:val="00350545"/>
    <w:rsid w:val="00350E90"/>
    <w:rsid w:val="00354D18"/>
    <w:rsid w:val="00355539"/>
    <w:rsid w:val="00355585"/>
    <w:rsid w:val="003564BF"/>
    <w:rsid w:val="00356DF3"/>
    <w:rsid w:val="00356EE1"/>
    <w:rsid w:val="0035743F"/>
    <w:rsid w:val="00357A0B"/>
    <w:rsid w:val="00360280"/>
    <w:rsid w:val="003604AA"/>
    <w:rsid w:val="00360A8F"/>
    <w:rsid w:val="00360C2A"/>
    <w:rsid w:val="00360F65"/>
    <w:rsid w:val="00362E8D"/>
    <w:rsid w:val="00362F6E"/>
    <w:rsid w:val="0036385B"/>
    <w:rsid w:val="00363911"/>
    <w:rsid w:val="00363A06"/>
    <w:rsid w:val="00363AB7"/>
    <w:rsid w:val="003664FB"/>
    <w:rsid w:val="00367DB6"/>
    <w:rsid w:val="00367FAC"/>
    <w:rsid w:val="00370169"/>
    <w:rsid w:val="00370400"/>
    <w:rsid w:val="00370982"/>
    <w:rsid w:val="00370E88"/>
    <w:rsid w:val="00371419"/>
    <w:rsid w:val="00371796"/>
    <w:rsid w:val="00371806"/>
    <w:rsid w:val="0037232E"/>
    <w:rsid w:val="00372A99"/>
    <w:rsid w:val="003735D8"/>
    <w:rsid w:val="00374C62"/>
    <w:rsid w:val="00375D45"/>
    <w:rsid w:val="003765A0"/>
    <w:rsid w:val="00376883"/>
    <w:rsid w:val="00376DC2"/>
    <w:rsid w:val="003777F6"/>
    <w:rsid w:val="00377D18"/>
    <w:rsid w:val="00382401"/>
    <w:rsid w:val="003829AB"/>
    <w:rsid w:val="00383162"/>
    <w:rsid w:val="00383628"/>
    <w:rsid w:val="00384105"/>
    <w:rsid w:val="0038528E"/>
    <w:rsid w:val="00385517"/>
    <w:rsid w:val="00386E42"/>
    <w:rsid w:val="00386FEF"/>
    <w:rsid w:val="0038715A"/>
    <w:rsid w:val="00387678"/>
    <w:rsid w:val="00390110"/>
    <w:rsid w:val="00390BA3"/>
    <w:rsid w:val="00390BE1"/>
    <w:rsid w:val="00392123"/>
    <w:rsid w:val="003923B5"/>
    <w:rsid w:val="003933A2"/>
    <w:rsid w:val="003936C7"/>
    <w:rsid w:val="00395293"/>
    <w:rsid w:val="0039553F"/>
    <w:rsid w:val="003960E8"/>
    <w:rsid w:val="003966A6"/>
    <w:rsid w:val="00396A5F"/>
    <w:rsid w:val="00396C08"/>
    <w:rsid w:val="00397579"/>
    <w:rsid w:val="00397A87"/>
    <w:rsid w:val="003A144C"/>
    <w:rsid w:val="003A1FDD"/>
    <w:rsid w:val="003A24B6"/>
    <w:rsid w:val="003A333E"/>
    <w:rsid w:val="003A3BC6"/>
    <w:rsid w:val="003A4180"/>
    <w:rsid w:val="003A5F4C"/>
    <w:rsid w:val="003A6EE6"/>
    <w:rsid w:val="003A75FB"/>
    <w:rsid w:val="003A7E3C"/>
    <w:rsid w:val="003B008D"/>
    <w:rsid w:val="003B2060"/>
    <w:rsid w:val="003B2239"/>
    <w:rsid w:val="003B2DE6"/>
    <w:rsid w:val="003B43E0"/>
    <w:rsid w:val="003B4950"/>
    <w:rsid w:val="003B504F"/>
    <w:rsid w:val="003B5249"/>
    <w:rsid w:val="003C0747"/>
    <w:rsid w:val="003C152C"/>
    <w:rsid w:val="003C1D5E"/>
    <w:rsid w:val="003C2B8D"/>
    <w:rsid w:val="003C2CFD"/>
    <w:rsid w:val="003C2FA1"/>
    <w:rsid w:val="003C3283"/>
    <w:rsid w:val="003C34E8"/>
    <w:rsid w:val="003C4A07"/>
    <w:rsid w:val="003C4C04"/>
    <w:rsid w:val="003C4DF0"/>
    <w:rsid w:val="003C57EB"/>
    <w:rsid w:val="003C66E6"/>
    <w:rsid w:val="003C6FAA"/>
    <w:rsid w:val="003C7030"/>
    <w:rsid w:val="003C7768"/>
    <w:rsid w:val="003C779D"/>
    <w:rsid w:val="003D0ADD"/>
    <w:rsid w:val="003D1557"/>
    <w:rsid w:val="003D1D2B"/>
    <w:rsid w:val="003D2753"/>
    <w:rsid w:val="003D38C4"/>
    <w:rsid w:val="003D3AC1"/>
    <w:rsid w:val="003D3B03"/>
    <w:rsid w:val="003D3D12"/>
    <w:rsid w:val="003D5CBC"/>
    <w:rsid w:val="003E02E1"/>
    <w:rsid w:val="003E18B6"/>
    <w:rsid w:val="003E1EB5"/>
    <w:rsid w:val="003E219A"/>
    <w:rsid w:val="003E23A5"/>
    <w:rsid w:val="003E3609"/>
    <w:rsid w:val="003E36CC"/>
    <w:rsid w:val="003E393B"/>
    <w:rsid w:val="003E3C21"/>
    <w:rsid w:val="003E4B03"/>
    <w:rsid w:val="003E5208"/>
    <w:rsid w:val="003E55BC"/>
    <w:rsid w:val="003E5837"/>
    <w:rsid w:val="003E5A7D"/>
    <w:rsid w:val="003E5C57"/>
    <w:rsid w:val="003E6001"/>
    <w:rsid w:val="003E612F"/>
    <w:rsid w:val="003E73B7"/>
    <w:rsid w:val="003F10E6"/>
    <w:rsid w:val="003F333D"/>
    <w:rsid w:val="003F383F"/>
    <w:rsid w:val="003F5FE9"/>
    <w:rsid w:val="00400C39"/>
    <w:rsid w:val="00400F49"/>
    <w:rsid w:val="00402070"/>
    <w:rsid w:val="0040259E"/>
    <w:rsid w:val="0040343A"/>
    <w:rsid w:val="004037CF"/>
    <w:rsid w:val="00403A6B"/>
    <w:rsid w:val="00405255"/>
    <w:rsid w:val="004076F4"/>
    <w:rsid w:val="00407A8E"/>
    <w:rsid w:val="0041059A"/>
    <w:rsid w:val="00410CB6"/>
    <w:rsid w:val="00413F2D"/>
    <w:rsid w:val="004159B6"/>
    <w:rsid w:val="0041783D"/>
    <w:rsid w:val="0042087A"/>
    <w:rsid w:val="00420B13"/>
    <w:rsid w:val="00420ED1"/>
    <w:rsid w:val="0042190C"/>
    <w:rsid w:val="004223E6"/>
    <w:rsid w:val="00423C7C"/>
    <w:rsid w:val="004242D3"/>
    <w:rsid w:val="0042451F"/>
    <w:rsid w:val="004247B5"/>
    <w:rsid w:val="00424B58"/>
    <w:rsid w:val="00425120"/>
    <w:rsid w:val="00425846"/>
    <w:rsid w:val="00430AEC"/>
    <w:rsid w:val="00431BF4"/>
    <w:rsid w:val="00431FCC"/>
    <w:rsid w:val="004329D5"/>
    <w:rsid w:val="00432A92"/>
    <w:rsid w:val="00432D28"/>
    <w:rsid w:val="004332DF"/>
    <w:rsid w:val="00434A57"/>
    <w:rsid w:val="00435A47"/>
    <w:rsid w:val="00435FC6"/>
    <w:rsid w:val="004368D9"/>
    <w:rsid w:val="004369C1"/>
    <w:rsid w:val="00441AD8"/>
    <w:rsid w:val="004421A7"/>
    <w:rsid w:val="00442303"/>
    <w:rsid w:val="00442BC2"/>
    <w:rsid w:val="00442DC9"/>
    <w:rsid w:val="00444A46"/>
    <w:rsid w:val="00444F44"/>
    <w:rsid w:val="00446261"/>
    <w:rsid w:val="00446C8F"/>
    <w:rsid w:val="004471F5"/>
    <w:rsid w:val="004477B3"/>
    <w:rsid w:val="0044787F"/>
    <w:rsid w:val="00447FE2"/>
    <w:rsid w:val="00450726"/>
    <w:rsid w:val="0045087F"/>
    <w:rsid w:val="00450A62"/>
    <w:rsid w:val="00450DE4"/>
    <w:rsid w:val="00451744"/>
    <w:rsid w:val="004519CC"/>
    <w:rsid w:val="004520A0"/>
    <w:rsid w:val="0045242B"/>
    <w:rsid w:val="00453054"/>
    <w:rsid w:val="004532DB"/>
    <w:rsid w:val="00454016"/>
    <w:rsid w:val="00454F56"/>
    <w:rsid w:val="004560DA"/>
    <w:rsid w:val="004561B4"/>
    <w:rsid w:val="0045643C"/>
    <w:rsid w:val="00456B4B"/>
    <w:rsid w:val="00456D0A"/>
    <w:rsid w:val="0045759D"/>
    <w:rsid w:val="00457617"/>
    <w:rsid w:val="00457D4D"/>
    <w:rsid w:val="00460443"/>
    <w:rsid w:val="004609CD"/>
    <w:rsid w:val="00460D98"/>
    <w:rsid w:val="00461C34"/>
    <w:rsid w:val="00462045"/>
    <w:rsid w:val="00465206"/>
    <w:rsid w:val="004654AF"/>
    <w:rsid w:val="00465573"/>
    <w:rsid w:val="0046666E"/>
    <w:rsid w:val="004671E4"/>
    <w:rsid w:val="00467252"/>
    <w:rsid w:val="00467305"/>
    <w:rsid w:val="004705C2"/>
    <w:rsid w:val="00470979"/>
    <w:rsid w:val="0047127C"/>
    <w:rsid w:val="00471381"/>
    <w:rsid w:val="00471935"/>
    <w:rsid w:val="00472B9E"/>
    <w:rsid w:val="00473261"/>
    <w:rsid w:val="0047501C"/>
    <w:rsid w:val="004758DA"/>
    <w:rsid w:val="00475F9C"/>
    <w:rsid w:val="004761AD"/>
    <w:rsid w:val="00480172"/>
    <w:rsid w:val="00480B58"/>
    <w:rsid w:val="00480F7A"/>
    <w:rsid w:val="00480FA9"/>
    <w:rsid w:val="004831E0"/>
    <w:rsid w:val="00483B62"/>
    <w:rsid w:val="00484CB3"/>
    <w:rsid w:val="00484EBE"/>
    <w:rsid w:val="00484FC9"/>
    <w:rsid w:val="00485972"/>
    <w:rsid w:val="00485975"/>
    <w:rsid w:val="00485D0A"/>
    <w:rsid w:val="00486126"/>
    <w:rsid w:val="00487057"/>
    <w:rsid w:val="00487FC7"/>
    <w:rsid w:val="0049065D"/>
    <w:rsid w:val="00492702"/>
    <w:rsid w:val="00492AF3"/>
    <w:rsid w:val="0049398A"/>
    <w:rsid w:val="004955CD"/>
    <w:rsid w:val="00495D58"/>
    <w:rsid w:val="0049680D"/>
    <w:rsid w:val="004973FB"/>
    <w:rsid w:val="00497616"/>
    <w:rsid w:val="00497BE2"/>
    <w:rsid w:val="004A022F"/>
    <w:rsid w:val="004A20C7"/>
    <w:rsid w:val="004A2316"/>
    <w:rsid w:val="004A2A84"/>
    <w:rsid w:val="004A32EB"/>
    <w:rsid w:val="004A44C4"/>
    <w:rsid w:val="004A4831"/>
    <w:rsid w:val="004A4AB6"/>
    <w:rsid w:val="004A53E9"/>
    <w:rsid w:val="004A6BF5"/>
    <w:rsid w:val="004A6CB1"/>
    <w:rsid w:val="004A732D"/>
    <w:rsid w:val="004A77C4"/>
    <w:rsid w:val="004A7993"/>
    <w:rsid w:val="004A7FA1"/>
    <w:rsid w:val="004B0AC3"/>
    <w:rsid w:val="004B25E4"/>
    <w:rsid w:val="004B2EDC"/>
    <w:rsid w:val="004B33AF"/>
    <w:rsid w:val="004B38FD"/>
    <w:rsid w:val="004B3939"/>
    <w:rsid w:val="004B3ACC"/>
    <w:rsid w:val="004B4D29"/>
    <w:rsid w:val="004B5199"/>
    <w:rsid w:val="004B5502"/>
    <w:rsid w:val="004B5857"/>
    <w:rsid w:val="004B5F76"/>
    <w:rsid w:val="004B66C1"/>
    <w:rsid w:val="004B6E09"/>
    <w:rsid w:val="004B72A0"/>
    <w:rsid w:val="004B7437"/>
    <w:rsid w:val="004B75C4"/>
    <w:rsid w:val="004C053D"/>
    <w:rsid w:val="004C0699"/>
    <w:rsid w:val="004C14D6"/>
    <w:rsid w:val="004C17B1"/>
    <w:rsid w:val="004C2024"/>
    <w:rsid w:val="004C293F"/>
    <w:rsid w:val="004C3135"/>
    <w:rsid w:val="004C3969"/>
    <w:rsid w:val="004C3ABE"/>
    <w:rsid w:val="004C3C82"/>
    <w:rsid w:val="004C42CF"/>
    <w:rsid w:val="004C432F"/>
    <w:rsid w:val="004C4387"/>
    <w:rsid w:val="004C48A8"/>
    <w:rsid w:val="004C4E0F"/>
    <w:rsid w:val="004C512F"/>
    <w:rsid w:val="004C5DFC"/>
    <w:rsid w:val="004C5ECF"/>
    <w:rsid w:val="004C740D"/>
    <w:rsid w:val="004C74DC"/>
    <w:rsid w:val="004C7D07"/>
    <w:rsid w:val="004D01B5"/>
    <w:rsid w:val="004D083B"/>
    <w:rsid w:val="004D0A24"/>
    <w:rsid w:val="004D0B4B"/>
    <w:rsid w:val="004D331D"/>
    <w:rsid w:val="004D3487"/>
    <w:rsid w:val="004D437C"/>
    <w:rsid w:val="004D44CF"/>
    <w:rsid w:val="004D5898"/>
    <w:rsid w:val="004D598D"/>
    <w:rsid w:val="004D5C70"/>
    <w:rsid w:val="004D638C"/>
    <w:rsid w:val="004D6B09"/>
    <w:rsid w:val="004E1F6D"/>
    <w:rsid w:val="004E2C69"/>
    <w:rsid w:val="004E3508"/>
    <w:rsid w:val="004E399B"/>
    <w:rsid w:val="004E4860"/>
    <w:rsid w:val="004E5B56"/>
    <w:rsid w:val="004E65D7"/>
    <w:rsid w:val="004E7DBF"/>
    <w:rsid w:val="004F0108"/>
    <w:rsid w:val="004F138D"/>
    <w:rsid w:val="004F31AE"/>
    <w:rsid w:val="004F40A2"/>
    <w:rsid w:val="004F44F0"/>
    <w:rsid w:val="004F47F9"/>
    <w:rsid w:val="004F52A3"/>
    <w:rsid w:val="004F5564"/>
    <w:rsid w:val="004F6125"/>
    <w:rsid w:val="004F6808"/>
    <w:rsid w:val="004F688F"/>
    <w:rsid w:val="004F79A3"/>
    <w:rsid w:val="004F7A28"/>
    <w:rsid w:val="004F7CCC"/>
    <w:rsid w:val="005003DA"/>
    <w:rsid w:val="005003FD"/>
    <w:rsid w:val="00500E93"/>
    <w:rsid w:val="005016B7"/>
    <w:rsid w:val="005018F8"/>
    <w:rsid w:val="00501F8C"/>
    <w:rsid w:val="00502538"/>
    <w:rsid w:val="0050253B"/>
    <w:rsid w:val="0050268C"/>
    <w:rsid w:val="0050403A"/>
    <w:rsid w:val="00504830"/>
    <w:rsid w:val="005059F7"/>
    <w:rsid w:val="00505E29"/>
    <w:rsid w:val="0050672E"/>
    <w:rsid w:val="00507765"/>
    <w:rsid w:val="005103AF"/>
    <w:rsid w:val="00511086"/>
    <w:rsid w:val="00511839"/>
    <w:rsid w:val="00511885"/>
    <w:rsid w:val="00513721"/>
    <w:rsid w:val="0051478D"/>
    <w:rsid w:val="00515AEB"/>
    <w:rsid w:val="005174DB"/>
    <w:rsid w:val="00517EBF"/>
    <w:rsid w:val="00517ED7"/>
    <w:rsid w:val="005201E4"/>
    <w:rsid w:val="005225EC"/>
    <w:rsid w:val="00523C5B"/>
    <w:rsid w:val="0052444C"/>
    <w:rsid w:val="00524592"/>
    <w:rsid w:val="00524668"/>
    <w:rsid w:val="005248CC"/>
    <w:rsid w:val="00526057"/>
    <w:rsid w:val="005268A9"/>
    <w:rsid w:val="00526C87"/>
    <w:rsid w:val="0052716D"/>
    <w:rsid w:val="00527B36"/>
    <w:rsid w:val="0053023A"/>
    <w:rsid w:val="005302AF"/>
    <w:rsid w:val="0053050C"/>
    <w:rsid w:val="0053073B"/>
    <w:rsid w:val="00531A64"/>
    <w:rsid w:val="00531F37"/>
    <w:rsid w:val="0053268B"/>
    <w:rsid w:val="005326F4"/>
    <w:rsid w:val="00533BD3"/>
    <w:rsid w:val="0053430C"/>
    <w:rsid w:val="0053568A"/>
    <w:rsid w:val="00536159"/>
    <w:rsid w:val="0053730E"/>
    <w:rsid w:val="00537898"/>
    <w:rsid w:val="0054093A"/>
    <w:rsid w:val="005414A1"/>
    <w:rsid w:val="00541962"/>
    <w:rsid w:val="00542846"/>
    <w:rsid w:val="00542A94"/>
    <w:rsid w:val="00542B8F"/>
    <w:rsid w:val="00543B1C"/>
    <w:rsid w:val="00544354"/>
    <w:rsid w:val="005446CB"/>
    <w:rsid w:val="00545053"/>
    <w:rsid w:val="005452AE"/>
    <w:rsid w:val="00545EB9"/>
    <w:rsid w:val="0054604A"/>
    <w:rsid w:val="005473CF"/>
    <w:rsid w:val="0055059E"/>
    <w:rsid w:val="00550A8B"/>
    <w:rsid w:val="005511EB"/>
    <w:rsid w:val="005514C6"/>
    <w:rsid w:val="005516D5"/>
    <w:rsid w:val="00552427"/>
    <w:rsid w:val="00552FAD"/>
    <w:rsid w:val="0055300B"/>
    <w:rsid w:val="005530AA"/>
    <w:rsid w:val="005537A4"/>
    <w:rsid w:val="00553DCC"/>
    <w:rsid w:val="00554003"/>
    <w:rsid w:val="00555E5C"/>
    <w:rsid w:val="00556926"/>
    <w:rsid w:val="00556B0D"/>
    <w:rsid w:val="0055786F"/>
    <w:rsid w:val="00557EB8"/>
    <w:rsid w:val="00561D4F"/>
    <w:rsid w:val="00562295"/>
    <w:rsid w:val="00562337"/>
    <w:rsid w:val="005627FA"/>
    <w:rsid w:val="00562AB7"/>
    <w:rsid w:val="00562CAF"/>
    <w:rsid w:val="00562EFD"/>
    <w:rsid w:val="005632BC"/>
    <w:rsid w:val="00565E4C"/>
    <w:rsid w:val="005661E4"/>
    <w:rsid w:val="005666E5"/>
    <w:rsid w:val="00566D18"/>
    <w:rsid w:val="00566FDB"/>
    <w:rsid w:val="0056702D"/>
    <w:rsid w:val="005670E1"/>
    <w:rsid w:val="005676F3"/>
    <w:rsid w:val="00567990"/>
    <w:rsid w:val="00572707"/>
    <w:rsid w:val="00573DFD"/>
    <w:rsid w:val="00574E3C"/>
    <w:rsid w:val="00575BD4"/>
    <w:rsid w:val="005769AF"/>
    <w:rsid w:val="00576D7D"/>
    <w:rsid w:val="0058165C"/>
    <w:rsid w:val="005820F7"/>
    <w:rsid w:val="00582ED5"/>
    <w:rsid w:val="0058340D"/>
    <w:rsid w:val="00583626"/>
    <w:rsid w:val="0058382D"/>
    <w:rsid w:val="005841D1"/>
    <w:rsid w:val="005845A1"/>
    <w:rsid w:val="005845B3"/>
    <w:rsid w:val="00584890"/>
    <w:rsid w:val="005848A7"/>
    <w:rsid w:val="005850CA"/>
    <w:rsid w:val="005857CD"/>
    <w:rsid w:val="005858E2"/>
    <w:rsid w:val="00586613"/>
    <w:rsid w:val="00587161"/>
    <w:rsid w:val="00591D26"/>
    <w:rsid w:val="0059462F"/>
    <w:rsid w:val="005946CE"/>
    <w:rsid w:val="00596028"/>
    <w:rsid w:val="00597627"/>
    <w:rsid w:val="005978E2"/>
    <w:rsid w:val="005A06BE"/>
    <w:rsid w:val="005A1BBE"/>
    <w:rsid w:val="005A2159"/>
    <w:rsid w:val="005A2BDA"/>
    <w:rsid w:val="005A2CB2"/>
    <w:rsid w:val="005A3515"/>
    <w:rsid w:val="005A64E9"/>
    <w:rsid w:val="005A65FD"/>
    <w:rsid w:val="005A77A3"/>
    <w:rsid w:val="005A7ACB"/>
    <w:rsid w:val="005A7CA3"/>
    <w:rsid w:val="005B00BF"/>
    <w:rsid w:val="005B2B54"/>
    <w:rsid w:val="005B31EE"/>
    <w:rsid w:val="005B4A32"/>
    <w:rsid w:val="005B59F2"/>
    <w:rsid w:val="005B5B12"/>
    <w:rsid w:val="005B5E65"/>
    <w:rsid w:val="005B5E93"/>
    <w:rsid w:val="005B6737"/>
    <w:rsid w:val="005B6766"/>
    <w:rsid w:val="005C0082"/>
    <w:rsid w:val="005C0A37"/>
    <w:rsid w:val="005C17AF"/>
    <w:rsid w:val="005C206E"/>
    <w:rsid w:val="005C2516"/>
    <w:rsid w:val="005C317C"/>
    <w:rsid w:val="005C33E0"/>
    <w:rsid w:val="005C3A92"/>
    <w:rsid w:val="005C4AF7"/>
    <w:rsid w:val="005C5874"/>
    <w:rsid w:val="005C5CB0"/>
    <w:rsid w:val="005C65F0"/>
    <w:rsid w:val="005C7546"/>
    <w:rsid w:val="005C7B88"/>
    <w:rsid w:val="005D01EE"/>
    <w:rsid w:val="005D161C"/>
    <w:rsid w:val="005D1D2B"/>
    <w:rsid w:val="005D1F85"/>
    <w:rsid w:val="005D2DD5"/>
    <w:rsid w:val="005D30C4"/>
    <w:rsid w:val="005D4350"/>
    <w:rsid w:val="005D4386"/>
    <w:rsid w:val="005D4594"/>
    <w:rsid w:val="005D4AA5"/>
    <w:rsid w:val="005D4C16"/>
    <w:rsid w:val="005D4D6B"/>
    <w:rsid w:val="005D4EB9"/>
    <w:rsid w:val="005D4F55"/>
    <w:rsid w:val="005D5E16"/>
    <w:rsid w:val="005D6AC8"/>
    <w:rsid w:val="005D6BEB"/>
    <w:rsid w:val="005D7225"/>
    <w:rsid w:val="005D7C7B"/>
    <w:rsid w:val="005D7DA6"/>
    <w:rsid w:val="005E07EF"/>
    <w:rsid w:val="005E0FEA"/>
    <w:rsid w:val="005E126F"/>
    <w:rsid w:val="005E127C"/>
    <w:rsid w:val="005E2218"/>
    <w:rsid w:val="005E34D4"/>
    <w:rsid w:val="005E35FD"/>
    <w:rsid w:val="005E5141"/>
    <w:rsid w:val="005E66BE"/>
    <w:rsid w:val="005E7808"/>
    <w:rsid w:val="005F0426"/>
    <w:rsid w:val="005F09AF"/>
    <w:rsid w:val="005F0CB0"/>
    <w:rsid w:val="005F158E"/>
    <w:rsid w:val="005F1F87"/>
    <w:rsid w:val="005F20E2"/>
    <w:rsid w:val="005F20F0"/>
    <w:rsid w:val="005F24A6"/>
    <w:rsid w:val="005F30C1"/>
    <w:rsid w:val="005F3621"/>
    <w:rsid w:val="005F3D10"/>
    <w:rsid w:val="005F3DBD"/>
    <w:rsid w:val="005F3FC5"/>
    <w:rsid w:val="005F4058"/>
    <w:rsid w:val="005F469A"/>
    <w:rsid w:val="005F47BF"/>
    <w:rsid w:val="005F5424"/>
    <w:rsid w:val="005F5CB8"/>
    <w:rsid w:val="005F5D68"/>
    <w:rsid w:val="005F5D9D"/>
    <w:rsid w:val="005F6FBD"/>
    <w:rsid w:val="005F74B6"/>
    <w:rsid w:val="00601DBF"/>
    <w:rsid w:val="00601F42"/>
    <w:rsid w:val="00601FBC"/>
    <w:rsid w:val="00602231"/>
    <w:rsid w:val="00603425"/>
    <w:rsid w:val="006049BF"/>
    <w:rsid w:val="00606FFF"/>
    <w:rsid w:val="00607419"/>
    <w:rsid w:val="006079F6"/>
    <w:rsid w:val="0061126A"/>
    <w:rsid w:val="00611688"/>
    <w:rsid w:val="00611766"/>
    <w:rsid w:val="006118F4"/>
    <w:rsid w:val="00611929"/>
    <w:rsid w:val="00611CBB"/>
    <w:rsid w:val="006126F4"/>
    <w:rsid w:val="00612DAD"/>
    <w:rsid w:val="006131CF"/>
    <w:rsid w:val="006139C5"/>
    <w:rsid w:val="00614FC7"/>
    <w:rsid w:val="006155FA"/>
    <w:rsid w:val="0061568F"/>
    <w:rsid w:val="00615A16"/>
    <w:rsid w:val="006171F2"/>
    <w:rsid w:val="00617B7F"/>
    <w:rsid w:val="0062018B"/>
    <w:rsid w:val="006218A1"/>
    <w:rsid w:val="0062192E"/>
    <w:rsid w:val="00621E0E"/>
    <w:rsid w:val="00622DA8"/>
    <w:rsid w:val="006230EC"/>
    <w:rsid w:val="00623BDD"/>
    <w:rsid w:val="00624A56"/>
    <w:rsid w:val="00625520"/>
    <w:rsid w:val="00625D55"/>
    <w:rsid w:val="0062677D"/>
    <w:rsid w:val="00626FFD"/>
    <w:rsid w:val="0062720B"/>
    <w:rsid w:val="0063006A"/>
    <w:rsid w:val="00631007"/>
    <w:rsid w:val="00631CED"/>
    <w:rsid w:val="00634AAB"/>
    <w:rsid w:val="00635BC1"/>
    <w:rsid w:val="006365C0"/>
    <w:rsid w:val="00636643"/>
    <w:rsid w:val="00636EAF"/>
    <w:rsid w:val="00636EEB"/>
    <w:rsid w:val="006372EA"/>
    <w:rsid w:val="0064003C"/>
    <w:rsid w:val="00640193"/>
    <w:rsid w:val="006401F8"/>
    <w:rsid w:val="00640DA1"/>
    <w:rsid w:val="0064156E"/>
    <w:rsid w:val="00641581"/>
    <w:rsid w:val="006421FF"/>
    <w:rsid w:val="00642867"/>
    <w:rsid w:val="00643120"/>
    <w:rsid w:val="00643394"/>
    <w:rsid w:val="00643797"/>
    <w:rsid w:val="006440D9"/>
    <w:rsid w:val="0064469B"/>
    <w:rsid w:val="00644B29"/>
    <w:rsid w:val="00647977"/>
    <w:rsid w:val="0065046B"/>
    <w:rsid w:val="00651A87"/>
    <w:rsid w:val="00653621"/>
    <w:rsid w:val="006545F2"/>
    <w:rsid w:val="00654E23"/>
    <w:rsid w:val="00654E81"/>
    <w:rsid w:val="006575CC"/>
    <w:rsid w:val="0066022C"/>
    <w:rsid w:val="00660411"/>
    <w:rsid w:val="006611AC"/>
    <w:rsid w:val="00661781"/>
    <w:rsid w:val="0066196A"/>
    <w:rsid w:val="00662E5F"/>
    <w:rsid w:val="006630E1"/>
    <w:rsid w:val="006637DF"/>
    <w:rsid w:val="00664A8F"/>
    <w:rsid w:val="00664AA3"/>
    <w:rsid w:val="00664F60"/>
    <w:rsid w:val="0066514A"/>
    <w:rsid w:val="006657A0"/>
    <w:rsid w:val="006669C5"/>
    <w:rsid w:val="00670228"/>
    <w:rsid w:val="006709BC"/>
    <w:rsid w:val="00670B74"/>
    <w:rsid w:val="00670BEA"/>
    <w:rsid w:val="00671999"/>
    <w:rsid w:val="00671C53"/>
    <w:rsid w:val="006726C1"/>
    <w:rsid w:val="00672EAC"/>
    <w:rsid w:val="00674621"/>
    <w:rsid w:val="00674F19"/>
    <w:rsid w:val="0067545F"/>
    <w:rsid w:val="0067615C"/>
    <w:rsid w:val="0067618C"/>
    <w:rsid w:val="006765AD"/>
    <w:rsid w:val="00676EE1"/>
    <w:rsid w:val="00680145"/>
    <w:rsid w:val="00681A2C"/>
    <w:rsid w:val="00681F91"/>
    <w:rsid w:val="00682224"/>
    <w:rsid w:val="006826F3"/>
    <w:rsid w:val="006830BF"/>
    <w:rsid w:val="0068310F"/>
    <w:rsid w:val="006834D1"/>
    <w:rsid w:val="00683B95"/>
    <w:rsid w:val="006840CF"/>
    <w:rsid w:val="0068436A"/>
    <w:rsid w:val="0068575E"/>
    <w:rsid w:val="006865A9"/>
    <w:rsid w:val="0068661F"/>
    <w:rsid w:val="006869EF"/>
    <w:rsid w:val="00687256"/>
    <w:rsid w:val="00687C8B"/>
    <w:rsid w:val="006901FA"/>
    <w:rsid w:val="006908D1"/>
    <w:rsid w:val="006932E9"/>
    <w:rsid w:val="006933AF"/>
    <w:rsid w:val="00694276"/>
    <w:rsid w:val="006945DE"/>
    <w:rsid w:val="00696811"/>
    <w:rsid w:val="006970C4"/>
    <w:rsid w:val="0069751B"/>
    <w:rsid w:val="00697E32"/>
    <w:rsid w:val="00697EBB"/>
    <w:rsid w:val="006A03B7"/>
    <w:rsid w:val="006A0A4B"/>
    <w:rsid w:val="006A1287"/>
    <w:rsid w:val="006A15CF"/>
    <w:rsid w:val="006A1C36"/>
    <w:rsid w:val="006A230A"/>
    <w:rsid w:val="006A2581"/>
    <w:rsid w:val="006A324D"/>
    <w:rsid w:val="006A3371"/>
    <w:rsid w:val="006A3407"/>
    <w:rsid w:val="006A4276"/>
    <w:rsid w:val="006A498E"/>
    <w:rsid w:val="006A5E1C"/>
    <w:rsid w:val="006A7280"/>
    <w:rsid w:val="006A79AB"/>
    <w:rsid w:val="006B0128"/>
    <w:rsid w:val="006B09D0"/>
    <w:rsid w:val="006B2081"/>
    <w:rsid w:val="006B221F"/>
    <w:rsid w:val="006B23EF"/>
    <w:rsid w:val="006B2F53"/>
    <w:rsid w:val="006B3407"/>
    <w:rsid w:val="006B5786"/>
    <w:rsid w:val="006B60D2"/>
    <w:rsid w:val="006B633A"/>
    <w:rsid w:val="006B66C0"/>
    <w:rsid w:val="006B6754"/>
    <w:rsid w:val="006B731A"/>
    <w:rsid w:val="006B79B4"/>
    <w:rsid w:val="006B7E2E"/>
    <w:rsid w:val="006C067F"/>
    <w:rsid w:val="006C1193"/>
    <w:rsid w:val="006C258E"/>
    <w:rsid w:val="006C2968"/>
    <w:rsid w:val="006C2B05"/>
    <w:rsid w:val="006C2C6B"/>
    <w:rsid w:val="006C36D3"/>
    <w:rsid w:val="006C3839"/>
    <w:rsid w:val="006C3DAC"/>
    <w:rsid w:val="006C4602"/>
    <w:rsid w:val="006C4938"/>
    <w:rsid w:val="006C5012"/>
    <w:rsid w:val="006C5254"/>
    <w:rsid w:val="006C5E88"/>
    <w:rsid w:val="006C67E8"/>
    <w:rsid w:val="006C798E"/>
    <w:rsid w:val="006D0154"/>
    <w:rsid w:val="006D05A8"/>
    <w:rsid w:val="006D05F7"/>
    <w:rsid w:val="006D0765"/>
    <w:rsid w:val="006D1ADE"/>
    <w:rsid w:val="006D1EC2"/>
    <w:rsid w:val="006D32AE"/>
    <w:rsid w:val="006D32B6"/>
    <w:rsid w:val="006D32FE"/>
    <w:rsid w:val="006D3AD7"/>
    <w:rsid w:val="006D3D3D"/>
    <w:rsid w:val="006D3EF4"/>
    <w:rsid w:val="006D5854"/>
    <w:rsid w:val="006D58FB"/>
    <w:rsid w:val="006D5974"/>
    <w:rsid w:val="006D5C68"/>
    <w:rsid w:val="006D69E7"/>
    <w:rsid w:val="006D71AE"/>
    <w:rsid w:val="006E07EA"/>
    <w:rsid w:val="006E09D5"/>
    <w:rsid w:val="006E1221"/>
    <w:rsid w:val="006E1329"/>
    <w:rsid w:val="006E135F"/>
    <w:rsid w:val="006E1CC4"/>
    <w:rsid w:val="006E223B"/>
    <w:rsid w:val="006E245F"/>
    <w:rsid w:val="006E394E"/>
    <w:rsid w:val="006E3C2A"/>
    <w:rsid w:val="006E3C39"/>
    <w:rsid w:val="006E3DB1"/>
    <w:rsid w:val="006E42ED"/>
    <w:rsid w:val="006E4C19"/>
    <w:rsid w:val="006E65E9"/>
    <w:rsid w:val="006E6925"/>
    <w:rsid w:val="006E728B"/>
    <w:rsid w:val="006E783A"/>
    <w:rsid w:val="006F0EBC"/>
    <w:rsid w:val="006F2222"/>
    <w:rsid w:val="006F33E7"/>
    <w:rsid w:val="006F4506"/>
    <w:rsid w:val="006F4C91"/>
    <w:rsid w:val="006F5008"/>
    <w:rsid w:val="006F5ADB"/>
    <w:rsid w:val="006F64FE"/>
    <w:rsid w:val="006F6624"/>
    <w:rsid w:val="006F6747"/>
    <w:rsid w:val="006F6D3D"/>
    <w:rsid w:val="006F7454"/>
    <w:rsid w:val="007020CF"/>
    <w:rsid w:val="007040A5"/>
    <w:rsid w:val="00704A60"/>
    <w:rsid w:val="00704D1C"/>
    <w:rsid w:val="007057B4"/>
    <w:rsid w:val="00705ABB"/>
    <w:rsid w:val="00705B60"/>
    <w:rsid w:val="00710571"/>
    <w:rsid w:val="00710A1D"/>
    <w:rsid w:val="007122D4"/>
    <w:rsid w:val="00712DE9"/>
    <w:rsid w:val="00713DA3"/>
    <w:rsid w:val="007143BA"/>
    <w:rsid w:val="007152B7"/>
    <w:rsid w:val="007176A1"/>
    <w:rsid w:val="007214CC"/>
    <w:rsid w:val="00722306"/>
    <w:rsid w:val="007225C3"/>
    <w:rsid w:val="00722646"/>
    <w:rsid w:val="00722C07"/>
    <w:rsid w:val="00722CCF"/>
    <w:rsid w:val="00722CFC"/>
    <w:rsid w:val="007232A2"/>
    <w:rsid w:val="00724040"/>
    <w:rsid w:val="00724911"/>
    <w:rsid w:val="00724CF6"/>
    <w:rsid w:val="0072543D"/>
    <w:rsid w:val="00725834"/>
    <w:rsid w:val="00727142"/>
    <w:rsid w:val="00730072"/>
    <w:rsid w:val="007308D5"/>
    <w:rsid w:val="00730B6B"/>
    <w:rsid w:val="00730E1D"/>
    <w:rsid w:val="0073104A"/>
    <w:rsid w:val="007311F4"/>
    <w:rsid w:val="00731715"/>
    <w:rsid w:val="007323C1"/>
    <w:rsid w:val="00732426"/>
    <w:rsid w:val="0073251B"/>
    <w:rsid w:val="00732552"/>
    <w:rsid w:val="007334BC"/>
    <w:rsid w:val="00733713"/>
    <w:rsid w:val="00734330"/>
    <w:rsid w:val="00734483"/>
    <w:rsid w:val="00734DED"/>
    <w:rsid w:val="00735247"/>
    <w:rsid w:val="00735B03"/>
    <w:rsid w:val="00735EC1"/>
    <w:rsid w:val="00736424"/>
    <w:rsid w:val="00737534"/>
    <w:rsid w:val="007377C8"/>
    <w:rsid w:val="00740A9E"/>
    <w:rsid w:val="00740FA5"/>
    <w:rsid w:val="007412F7"/>
    <w:rsid w:val="0074160E"/>
    <w:rsid w:val="00741C0A"/>
    <w:rsid w:val="00742049"/>
    <w:rsid w:val="00742C74"/>
    <w:rsid w:val="00742CAF"/>
    <w:rsid w:val="00743AD2"/>
    <w:rsid w:val="00743C38"/>
    <w:rsid w:val="00743DF0"/>
    <w:rsid w:val="007444A1"/>
    <w:rsid w:val="007453B9"/>
    <w:rsid w:val="00746A7C"/>
    <w:rsid w:val="007504FC"/>
    <w:rsid w:val="00750EC1"/>
    <w:rsid w:val="00750FC3"/>
    <w:rsid w:val="00751839"/>
    <w:rsid w:val="0075341A"/>
    <w:rsid w:val="00754183"/>
    <w:rsid w:val="00754926"/>
    <w:rsid w:val="00755F0A"/>
    <w:rsid w:val="00756C16"/>
    <w:rsid w:val="00757300"/>
    <w:rsid w:val="0075776E"/>
    <w:rsid w:val="00757DAF"/>
    <w:rsid w:val="00760282"/>
    <w:rsid w:val="007608F3"/>
    <w:rsid w:val="007628F6"/>
    <w:rsid w:val="00764B0A"/>
    <w:rsid w:val="00764B58"/>
    <w:rsid w:val="00765308"/>
    <w:rsid w:val="00765B5E"/>
    <w:rsid w:val="00765CD7"/>
    <w:rsid w:val="00766403"/>
    <w:rsid w:val="00767747"/>
    <w:rsid w:val="007678FC"/>
    <w:rsid w:val="00767B7B"/>
    <w:rsid w:val="0077070B"/>
    <w:rsid w:val="00770EB9"/>
    <w:rsid w:val="007710FA"/>
    <w:rsid w:val="007720E3"/>
    <w:rsid w:val="00772518"/>
    <w:rsid w:val="00773ED0"/>
    <w:rsid w:val="0077401B"/>
    <w:rsid w:val="00775659"/>
    <w:rsid w:val="0077639A"/>
    <w:rsid w:val="00776669"/>
    <w:rsid w:val="007766FD"/>
    <w:rsid w:val="00776AF1"/>
    <w:rsid w:val="00780179"/>
    <w:rsid w:val="00780432"/>
    <w:rsid w:val="00780BCE"/>
    <w:rsid w:val="00780F5C"/>
    <w:rsid w:val="007821C4"/>
    <w:rsid w:val="00783345"/>
    <w:rsid w:val="00783363"/>
    <w:rsid w:val="0078445C"/>
    <w:rsid w:val="00784654"/>
    <w:rsid w:val="0078481D"/>
    <w:rsid w:val="00785289"/>
    <w:rsid w:val="00785ACC"/>
    <w:rsid w:val="00786327"/>
    <w:rsid w:val="00786D09"/>
    <w:rsid w:val="0078713F"/>
    <w:rsid w:val="00787979"/>
    <w:rsid w:val="007879A3"/>
    <w:rsid w:val="00790CF2"/>
    <w:rsid w:val="00791EFB"/>
    <w:rsid w:val="00793349"/>
    <w:rsid w:val="007933F0"/>
    <w:rsid w:val="007934EB"/>
    <w:rsid w:val="00793DDC"/>
    <w:rsid w:val="0079451F"/>
    <w:rsid w:val="00794D7C"/>
    <w:rsid w:val="00795E0F"/>
    <w:rsid w:val="00796D8D"/>
    <w:rsid w:val="00797283"/>
    <w:rsid w:val="007973E8"/>
    <w:rsid w:val="00797422"/>
    <w:rsid w:val="0079742D"/>
    <w:rsid w:val="00797A59"/>
    <w:rsid w:val="00797CD6"/>
    <w:rsid w:val="007A0B24"/>
    <w:rsid w:val="007A1B1E"/>
    <w:rsid w:val="007A2158"/>
    <w:rsid w:val="007A4BDE"/>
    <w:rsid w:val="007A4CD8"/>
    <w:rsid w:val="007A5C5C"/>
    <w:rsid w:val="007A6635"/>
    <w:rsid w:val="007A69B0"/>
    <w:rsid w:val="007A7102"/>
    <w:rsid w:val="007A79C1"/>
    <w:rsid w:val="007B1325"/>
    <w:rsid w:val="007B1D76"/>
    <w:rsid w:val="007B2397"/>
    <w:rsid w:val="007B29C1"/>
    <w:rsid w:val="007B2BC9"/>
    <w:rsid w:val="007B325F"/>
    <w:rsid w:val="007B4760"/>
    <w:rsid w:val="007B4B31"/>
    <w:rsid w:val="007B4CA5"/>
    <w:rsid w:val="007B4D13"/>
    <w:rsid w:val="007B5DD8"/>
    <w:rsid w:val="007B6E09"/>
    <w:rsid w:val="007B7E6F"/>
    <w:rsid w:val="007C0758"/>
    <w:rsid w:val="007C1951"/>
    <w:rsid w:val="007C232E"/>
    <w:rsid w:val="007C35E3"/>
    <w:rsid w:val="007C3A07"/>
    <w:rsid w:val="007C43DC"/>
    <w:rsid w:val="007C4552"/>
    <w:rsid w:val="007C47D2"/>
    <w:rsid w:val="007C486A"/>
    <w:rsid w:val="007C4B06"/>
    <w:rsid w:val="007C4C15"/>
    <w:rsid w:val="007C561E"/>
    <w:rsid w:val="007C57DE"/>
    <w:rsid w:val="007C58EB"/>
    <w:rsid w:val="007C6D10"/>
    <w:rsid w:val="007C7385"/>
    <w:rsid w:val="007D0ADD"/>
    <w:rsid w:val="007D0AFA"/>
    <w:rsid w:val="007D0F5C"/>
    <w:rsid w:val="007D1243"/>
    <w:rsid w:val="007D156F"/>
    <w:rsid w:val="007D3809"/>
    <w:rsid w:val="007D3FFE"/>
    <w:rsid w:val="007D426A"/>
    <w:rsid w:val="007D43CB"/>
    <w:rsid w:val="007D5FDE"/>
    <w:rsid w:val="007D6DBF"/>
    <w:rsid w:val="007D7314"/>
    <w:rsid w:val="007D73E5"/>
    <w:rsid w:val="007D7C5F"/>
    <w:rsid w:val="007D7F1B"/>
    <w:rsid w:val="007E075C"/>
    <w:rsid w:val="007E0EC8"/>
    <w:rsid w:val="007E0F50"/>
    <w:rsid w:val="007E1DE3"/>
    <w:rsid w:val="007E2175"/>
    <w:rsid w:val="007E2599"/>
    <w:rsid w:val="007E2B79"/>
    <w:rsid w:val="007E2EBD"/>
    <w:rsid w:val="007E3E0A"/>
    <w:rsid w:val="007E4662"/>
    <w:rsid w:val="007E5182"/>
    <w:rsid w:val="007E732E"/>
    <w:rsid w:val="007F2A05"/>
    <w:rsid w:val="007F36D3"/>
    <w:rsid w:val="007F3A95"/>
    <w:rsid w:val="007F4804"/>
    <w:rsid w:val="007F4D00"/>
    <w:rsid w:val="007F584B"/>
    <w:rsid w:val="007F6384"/>
    <w:rsid w:val="007F65D5"/>
    <w:rsid w:val="00800121"/>
    <w:rsid w:val="008001B2"/>
    <w:rsid w:val="008006DB"/>
    <w:rsid w:val="008017CB"/>
    <w:rsid w:val="008024AD"/>
    <w:rsid w:val="008026B3"/>
    <w:rsid w:val="00803E18"/>
    <w:rsid w:val="00803F03"/>
    <w:rsid w:val="00805CA9"/>
    <w:rsid w:val="00805CF3"/>
    <w:rsid w:val="00805EBF"/>
    <w:rsid w:val="0080688F"/>
    <w:rsid w:val="008071A4"/>
    <w:rsid w:val="00807584"/>
    <w:rsid w:val="00807969"/>
    <w:rsid w:val="00810973"/>
    <w:rsid w:val="0081109F"/>
    <w:rsid w:val="00811B9F"/>
    <w:rsid w:val="00812224"/>
    <w:rsid w:val="00812F13"/>
    <w:rsid w:val="00813F8A"/>
    <w:rsid w:val="00814145"/>
    <w:rsid w:val="00816742"/>
    <w:rsid w:val="008168F0"/>
    <w:rsid w:val="00817FCA"/>
    <w:rsid w:val="0082032A"/>
    <w:rsid w:val="008208AA"/>
    <w:rsid w:val="00820D8E"/>
    <w:rsid w:val="00820ED1"/>
    <w:rsid w:val="008215CA"/>
    <w:rsid w:val="00821786"/>
    <w:rsid w:val="0082224C"/>
    <w:rsid w:val="008224E9"/>
    <w:rsid w:val="008225E8"/>
    <w:rsid w:val="008232D1"/>
    <w:rsid w:val="008235DF"/>
    <w:rsid w:val="008244D1"/>
    <w:rsid w:val="00824914"/>
    <w:rsid w:val="00825C33"/>
    <w:rsid w:val="00826230"/>
    <w:rsid w:val="008268A1"/>
    <w:rsid w:val="00826A78"/>
    <w:rsid w:val="00827037"/>
    <w:rsid w:val="008275AD"/>
    <w:rsid w:val="00830587"/>
    <w:rsid w:val="00830F17"/>
    <w:rsid w:val="00832C67"/>
    <w:rsid w:val="00832DF3"/>
    <w:rsid w:val="00833F6B"/>
    <w:rsid w:val="008352AC"/>
    <w:rsid w:val="008359B8"/>
    <w:rsid w:val="00835FA6"/>
    <w:rsid w:val="00836749"/>
    <w:rsid w:val="00836818"/>
    <w:rsid w:val="008371C0"/>
    <w:rsid w:val="00840570"/>
    <w:rsid w:val="00841D70"/>
    <w:rsid w:val="00842725"/>
    <w:rsid w:val="008428BD"/>
    <w:rsid w:val="0084383A"/>
    <w:rsid w:val="00843A99"/>
    <w:rsid w:val="00843BB2"/>
    <w:rsid w:val="00843CEC"/>
    <w:rsid w:val="00844193"/>
    <w:rsid w:val="00845813"/>
    <w:rsid w:val="0084628C"/>
    <w:rsid w:val="008463D6"/>
    <w:rsid w:val="00846AFF"/>
    <w:rsid w:val="0084706B"/>
    <w:rsid w:val="00847D03"/>
    <w:rsid w:val="00847D0C"/>
    <w:rsid w:val="00850C71"/>
    <w:rsid w:val="008513CC"/>
    <w:rsid w:val="00853226"/>
    <w:rsid w:val="00853705"/>
    <w:rsid w:val="00853A4A"/>
    <w:rsid w:val="00853F64"/>
    <w:rsid w:val="008546E5"/>
    <w:rsid w:val="00854BE0"/>
    <w:rsid w:val="008567C8"/>
    <w:rsid w:val="00856B19"/>
    <w:rsid w:val="00857188"/>
    <w:rsid w:val="008575F1"/>
    <w:rsid w:val="00857B7A"/>
    <w:rsid w:val="00860118"/>
    <w:rsid w:val="0086187A"/>
    <w:rsid w:val="00861966"/>
    <w:rsid w:val="00861972"/>
    <w:rsid w:val="00861B78"/>
    <w:rsid w:val="00862B72"/>
    <w:rsid w:val="0086549D"/>
    <w:rsid w:val="00865F83"/>
    <w:rsid w:val="0086668F"/>
    <w:rsid w:val="008669DD"/>
    <w:rsid w:val="0086708E"/>
    <w:rsid w:val="008679BE"/>
    <w:rsid w:val="0087056C"/>
    <w:rsid w:val="00871B65"/>
    <w:rsid w:val="008722D4"/>
    <w:rsid w:val="008726A5"/>
    <w:rsid w:val="00872DCA"/>
    <w:rsid w:val="0087368C"/>
    <w:rsid w:val="0087464E"/>
    <w:rsid w:val="00875A81"/>
    <w:rsid w:val="00875F95"/>
    <w:rsid w:val="00876430"/>
    <w:rsid w:val="008764A4"/>
    <w:rsid w:val="00876C7C"/>
    <w:rsid w:val="00877D94"/>
    <w:rsid w:val="00880B05"/>
    <w:rsid w:val="00881164"/>
    <w:rsid w:val="0088279B"/>
    <w:rsid w:val="00882E7B"/>
    <w:rsid w:val="0088348E"/>
    <w:rsid w:val="00884B91"/>
    <w:rsid w:val="00885323"/>
    <w:rsid w:val="00886122"/>
    <w:rsid w:val="00886AF8"/>
    <w:rsid w:val="00886E1E"/>
    <w:rsid w:val="00886E9F"/>
    <w:rsid w:val="00887166"/>
    <w:rsid w:val="00887D2E"/>
    <w:rsid w:val="0089131E"/>
    <w:rsid w:val="00892FE4"/>
    <w:rsid w:val="00893742"/>
    <w:rsid w:val="00893B0D"/>
    <w:rsid w:val="00894977"/>
    <w:rsid w:val="00895F45"/>
    <w:rsid w:val="008962D6"/>
    <w:rsid w:val="0089672F"/>
    <w:rsid w:val="00896E27"/>
    <w:rsid w:val="00897104"/>
    <w:rsid w:val="008972C7"/>
    <w:rsid w:val="00897916"/>
    <w:rsid w:val="00897C0F"/>
    <w:rsid w:val="008A0561"/>
    <w:rsid w:val="008A102C"/>
    <w:rsid w:val="008A1B2E"/>
    <w:rsid w:val="008A2B42"/>
    <w:rsid w:val="008A3AF3"/>
    <w:rsid w:val="008A3C5F"/>
    <w:rsid w:val="008A41F9"/>
    <w:rsid w:val="008A473E"/>
    <w:rsid w:val="008A574D"/>
    <w:rsid w:val="008A5D48"/>
    <w:rsid w:val="008A6224"/>
    <w:rsid w:val="008A7836"/>
    <w:rsid w:val="008B0050"/>
    <w:rsid w:val="008B0276"/>
    <w:rsid w:val="008B0BDD"/>
    <w:rsid w:val="008B1958"/>
    <w:rsid w:val="008B1982"/>
    <w:rsid w:val="008B2177"/>
    <w:rsid w:val="008B3FE9"/>
    <w:rsid w:val="008B4E4D"/>
    <w:rsid w:val="008B5454"/>
    <w:rsid w:val="008B57E3"/>
    <w:rsid w:val="008B5A2B"/>
    <w:rsid w:val="008B62D6"/>
    <w:rsid w:val="008B6D5E"/>
    <w:rsid w:val="008B712E"/>
    <w:rsid w:val="008B7492"/>
    <w:rsid w:val="008B7BB3"/>
    <w:rsid w:val="008C0E46"/>
    <w:rsid w:val="008C1984"/>
    <w:rsid w:val="008C1FD2"/>
    <w:rsid w:val="008C229F"/>
    <w:rsid w:val="008C38F7"/>
    <w:rsid w:val="008C52EF"/>
    <w:rsid w:val="008C5B61"/>
    <w:rsid w:val="008C6017"/>
    <w:rsid w:val="008C6C8A"/>
    <w:rsid w:val="008C6D35"/>
    <w:rsid w:val="008C6D53"/>
    <w:rsid w:val="008D0074"/>
    <w:rsid w:val="008D05B5"/>
    <w:rsid w:val="008D0674"/>
    <w:rsid w:val="008D0E10"/>
    <w:rsid w:val="008D11F7"/>
    <w:rsid w:val="008D2FD7"/>
    <w:rsid w:val="008D48F5"/>
    <w:rsid w:val="008D4A56"/>
    <w:rsid w:val="008D4D88"/>
    <w:rsid w:val="008D4D89"/>
    <w:rsid w:val="008D5A3C"/>
    <w:rsid w:val="008D5A5A"/>
    <w:rsid w:val="008D6207"/>
    <w:rsid w:val="008D759F"/>
    <w:rsid w:val="008E082E"/>
    <w:rsid w:val="008E0F60"/>
    <w:rsid w:val="008E1163"/>
    <w:rsid w:val="008E13A0"/>
    <w:rsid w:val="008E1758"/>
    <w:rsid w:val="008E1869"/>
    <w:rsid w:val="008E1D36"/>
    <w:rsid w:val="008E2478"/>
    <w:rsid w:val="008E29BF"/>
    <w:rsid w:val="008E2CF4"/>
    <w:rsid w:val="008E38C8"/>
    <w:rsid w:val="008E3BF5"/>
    <w:rsid w:val="008E3E46"/>
    <w:rsid w:val="008E4C3C"/>
    <w:rsid w:val="008E4D0F"/>
    <w:rsid w:val="008E51F8"/>
    <w:rsid w:val="008E596B"/>
    <w:rsid w:val="008E7020"/>
    <w:rsid w:val="008E70F2"/>
    <w:rsid w:val="008E7461"/>
    <w:rsid w:val="008E78B3"/>
    <w:rsid w:val="008E7BF8"/>
    <w:rsid w:val="008F02FA"/>
    <w:rsid w:val="008F04D6"/>
    <w:rsid w:val="008F0BEC"/>
    <w:rsid w:val="008F0C3C"/>
    <w:rsid w:val="008F0D14"/>
    <w:rsid w:val="008F4F3E"/>
    <w:rsid w:val="008F5153"/>
    <w:rsid w:val="008F5436"/>
    <w:rsid w:val="008F56F6"/>
    <w:rsid w:val="008F57AB"/>
    <w:rsid w:val="008F58B6"/>
    <w:rsid w:val="008F5A8E"/>
    <w:rsid w:val="008F626A"/>
    <w:rsid w:val="008F6FF0"/>
    <w:rsid w:val="008F7323"/>
    <w:rsid w:val="008F7486"/>
    <w:rsid w:val="0090050F"/>
    <w:rsid w:val="009005B9"/>
    <w:rsid w:val="009007AE"/>
    <w:rsid w:val="0090097E"/>
    <w:rsid w:val="00901E99"/>
    <w:rsid w:val="00903139"/>
    <w:rsid w:val="00903D6D"/>
    <w:rsid w:val="0090465F"/>
    <w:rsid w:val="00904695"/>
    <w:rsid w:val="00905FB8"/>
    <w:rsid w:val="00906581"/>
    <w:rsid w:val="009067B0"/>
    <w:rsid w:val="009071E5"/>
    <w:rsid w:val="0091067D"/>
    <w:rsid w:val="00910C30"/>
    <w:rsid w:val="00910F94"/>
    <w:rsid w:val="00910FF2"/>
    <w:rsid w:val="0091184D"/>
    <w:rsid w:val="00911DEF"/>
    <w:rsid w:val="009123D6"/>
    <w:rsid w:val="00912EAD"/>
    <w:rsid w:val="00913455"/>
    <w:rsid w:val="009140AB"/>
    <w:rsid w:val="00914B13"/>
    <w:rsid w:val="00914D9D"/>
    <w:rsid w:val="00914D9E"/>
    <w:rsid w:val="00916D37"/>
    <w:rsid w:val="0091719B"/>
    <w:rsid w:val="009173D4"/>
    <w:rsid w:val="009175D5"/>
    <w:rsid w:val="009177A7"/>
    <w:rsid w:val="00917FC0"/>
    <w:rsid w:val="00922A30"/>
    <w:rsid w:val="00922D49"/>
    <w:rsid w:val="00923731"/>
    <w:rsid w:val="00923CBD"/>
    <w:rsid w:val="00924945"/>
    <w:rsid w:val="00924AFC"/>
    <w:rsid w:val="00924B79"/>
    <w:rsid w:val="00925620"/>
    <w:rsid w:val="00925ACD"/>
    <w:rsid w:val="00925AEF"/>
    <w:rsid w:val="009268C3"/>
    <w:rsid w:val="00927031"/>
    <w:rsid w:val="009270AA"/>
    <w:rsid w:val="0092729E"/>
    <w:rsid w:val="009301CB"/>
    <w:rsid w:val="00930DC1"/>
    <w:rsid w:val="00931184"/>
    <w:rsid w:val="00931C02"/>
    <w:rsid w:val="00932839"/>
    <w:rsid w:val="00932C1A"/>
    <w:rsid w:val="009331E0"/>
    <w:rsid w:val="00933334"/>
    <w:rsid w:val="00933973"/>
    <w:rsid w:val="00934075"/>
    <w:rsid w:val="00934CEF"/>
    <w:rsid w:val="00934DE7"/>
    <w:rsid w:val="00935104"/>
    <w:rsid w:val="00936173"/>
    <w:rsid w:val="00936DFF"/>
    <w:rsid w:val="00936EEF"/>
    <w:rsid w:val="00937212"/>
    <w:rsid w:val="00937F6F"/>
    <w:rsid w:val="00940506"/>
    <w:rsid w:val="00940C52"/>
    <w:rsid w:val="00941A21"/>
    <w:rsid w:val="00942245"/>
    <w:rsid w:val="009423CD"/>
    <w:rsid w:val="00942855"/>
    <w:rsid w:val="00943D4C"/>
    <w:rsid w:val="00943DF9"/>
    <w:rsid w:val="00944586"/>
    <w:rsid w:val="00944BCE"/>
    <w:rsid w:val="00945B9E"/>
    <w:rsid w:val="00946066"/>
    <w:rsid w:val="00950024"/>
    <w:rsid w:val="00950A43"/>
    <w:rsid w:val="00950B68"/>
    <w:rsid w:val="0095124B"/>
    <w:rsid w:val="00952346"/>
    <w:rsid w:val="00952DDE"/>
    <w:rsid w:val="00952F3B"/>
    <w:rsid w:val="00954CE9"/>
    <w:rsid w:val="00954F63"/>
    <w:rsid w:val="00955006"/>
    <w:rsid w:val="009555CB"/>
    <w:rsid w:val="009570A7"/>
    <w:rsid w:val="009574EC"/>
    <w:rsid w:val="0095771C"/>
    <w:rsid w:val="00957EBA"/>
    <w:rsid w:val="00960AC8"/>
    <w:rsid w:val="00962C6D"/>
    <w:rsid w:val="0096445B"/>
    <w:rsid w:val="0096451A"/>
    <w:rsid w:val="00964C20"/>
    <w:rsid w:val="009654EE"/>
    <w:rsid w:val="009656FC"/>
    <w:rsid w:val="00966993"/>
    <w:rsid w:val="00966AF3"/>
    <w:rsid w:val="00966EE7"/>
    <w:rsid w:val="0096711E"/>
    <w:rsid w:val="009673AD"/>
    <w:rsid w:val="009674E6"/>
    <w:rsid w:val="0096774C"/>
    <w:rsid w:val="00967885"/>
    <w:rsid w:val="00970B69"/>
    <w:rsid w:val="00970FC5"/>
    <w:rsid w:val="00972CB1"/>
    <w:rsid w:val="009733FB"/>
    <w:rsid w:val="00973C4D"/>
    <w:rsid w:val="00974139"/>
    <w:rsid w:val="00974359"/>
    <w:rsid w:val="00975DE0"/>
    <w:rsid w:val="00976979"/>
    <w:rsid w:val="00977D11"/>
    <w:rsid w:val="00980463"/>
    <w:rsid w:val="0098102C"/>
    <w:rsid w:val="00981261"/>
    <w:rsid w:val="0098213C"/>
    <w:rsid w:val="009829C4"/>
    <w:rsid w:val="00982C21"/>
    <w:rsid w:val="0098336C"/>
    <w:rsid w:val="00983A4A"/>
    <w:rsid w:val="00983BC2"/>
    <w:rsid w:val="0098489A"/>
    <w:rsid w:val="00985B14"/>
    <w:rsid w:val="00985F01"/>
    <w:rsid w:val="00986343"/>
    <w:rsid w:val="00986FAC"/>
    <w:rsid w:val="0098783C"/>
    <w:rsid w:val="00987991"/>
    <w:rsid w:val="00990242"/>
    <w:rsid w:val="009906A6"/>
    <w:rsid w:val="00990C30"/>
    <w:rsid w:val="00992016"/>
    <w:rsid w:val="0099201D"/>
    <w:rsid w:val="009925B4"/>
    <w:rsid w:val="00992699"/>
    <w:rsid w:val="009936B4"/>
    <w:rsid w:val="00994522"/>
    <w:rsid w:val="0099474D"/>
    <w:rsid w:val="009948EE"/>
    <w:rsid w:val="009951EA"/>
    <w:rsid w:val="00995636"/>
    <w:rsid w:val="00995947"/>
    <w:rsid w:val="00995EAB"/>
    <w:rsid w:val="00997FE3"/>
    <w:rsid w:val="009A0D60"/>
    <w:rsid w:val="009A1883"/>
    <w:rsid w:val="009A29D9"/>
    <w:rsid w:val="009A3714"/>
    <w:rsid w:val="009A3CCE"/>
    <w:rsid w:val="009A564E"/>
    <w:rsid w:val="009A66AF"/>
    <w:rsid w:val="009A6EDD"/>
    <w:rsid w:val="009A733D"/>
    <w:rsid w:val="009B0222"/>
    <w:rsid w:val="009B0301"/>
    <w:rsid w:val="009B114C"/>
    <w:rsid w:val="009B206F"/>
    <w:rsid w:val="009B277A"/>
    <w:rsid w:val="009B2BF9"/>
    <w:rsid w:val="009B4DC2"/>
    <w:rsid w:val="009B4E1B"/>
    <w:rsid w:val="009B51CD"/>
    <w:rsid w:val="009B62E5"/>
    <w:rsid w:val="009B72FB"/>
    <w:rsid w:val="009B7AAB"/>
    <w:rsid w:val="009B7ACC"/>
    <w:rsid w:val="009B7FAA"/>
    <w:rsid w:val="009C0209"/>
    <w:rsid w:val="009C21B9"/>
    <w:rsid w:val="009C2F85"/>
    <w:rsid w:val="009C33EB"/>
    <w:rsid w:val="009C3B59"/>
    <w:rsid w:val="009C44AD"/>
    <w:rsid w:val="009C4C66"/>
    <w:rsid w:val="009C5D8B"/>
    <w:rsid w:val="009C699E"/>
    <w:rsid w:val="009C7194"/>
    <w:rsid w:val="009C783F"/>
    <w:rsid w:val="009C7FC2"/>
    <w:rsid w:val="009D01E8"/>
    <w:rsid w:val="009D0A23"/>
    <w:rsid w:val="009D3401"/>
    <w:rsid w:val="009D40CF"/>
    <w:rsid w:val="009D4924"/>
    <w:rsid w:val="009D5241"/>
    <w:rsid w:val="009D53BD"/>
    <w:rsid w:val="009D5755"/>
    <w:rsid w:val="009D57ED"/>
    <w:rsid w:val="009D6B6B"/>
    <w:rsid w:val="009D6F95"/>
    <w:rsid w:val="009D74C8"/>
    <w:rsid w:val="009D7C2F"/>
    <w:rsid w:val="009D7D35"/>
    <w:rsid w:val="009E0A02"/>
    <w:rsid w:val="009E152A"/>
    <w:rsid w:val="009E25CC"/>
    <w:rsid w:val="009E2B23"/>
    <w:rsid w:val="009E2CB8"/>
    <w:rsid w:val="009E3353"/>
    <w:rsid w:val="009E387A"/>
    <w:rsid w:val="009E4228"/>
    <w:rsid w:val="009E497E"/>
    <w:rsid w:val="009E54D4"/>
    <w:rsid w:val="009E61AE"/>
    <w:rsid w:val="009E624C"/>
    <w:rsid w:val="009E68F0"/>
    <w:rsid w:val="009E74E7"/>
    <w:rsid w:val="009E7556"/>
    <w:rsid w:val="009F0132"/>
    <w:rsid w:val="009F1A1C"/>
    <w:rsid w:val="009F22C8"/>
    <w:rsid w:val="009F2980"/>
    <w:rsid w:val="009F3260"/>
    <w:rsid w:val="009F3E6A"/>
    <w:rsid w:val="009F40BE"/>
    <w:rsid w:val="009F4DA5"/>
    <w:rsid w:val="009F58F1"/>
    <w:rsid w:val="009F5CC6"/>
    <w:rsid w:val="009F6956"/>
    <w:rsid w:val="009F73CB"/>
    <w:rsid w:val="009F7616"/>
    <w:rsid w:val="00A007FD"/>
    <w:rsid w:val="00A0086E"/>
    <w:rsid w:val="00A012C3"/>
    <w:rsid w:val="00A01985"/>
    <w:rsid w:val="00A01B17"/>
    <w:rsid w:val="00A01D02"/>
    <w:rsid w:val="00A02269"/>
    <w:rsid w:val="00A02BD9"/>
    <w:rsid w:val="00A033B3"/>
    <w:rsid w:val="00A03416"/>
    <w:rsid w:val="00A038C8"/>
    <w:rsid w:val="00A047B0"/>
    <w:rsid w:val="00A047C0"/>
    <w:rsid w:val="00A049F9"/>
    <w:rsid w:val="00A05B77"/>
    <w:rsid w:val="00A06699"/>
    <w:rsid w:val="00A100A6"/>
    <w:rsid w:val="00A10492"/>
    <w:rsid w:val="00A10CF7"/>
    <w:rsid w:val="00A1282F"/>
    <w:rsid w:val="00A132F1"/>
    <w:rsid w:val="00A13A49"/>
    <w:rsid w:val="00A13C12"/>
    <w:rsid w:val="00A13E31"/>
    <w:rsid w:val="00A15209"/>
    <w:rsid w:val="00A166C2"/>
    <w:rsid w:val="00A1693F"/>
    <w:rsid w:val="00A16A4E"/>
    <w:rsid w:val="00A22188"/>
    <w:rsid w:val="00A2270A"/>
    <w:rsid w:val="00A23237"/>
    <w:rsid w:val="00A23740"/>
    <w:rsid w:val="00A23B89"/>
    <w:rsid w:val="00A2476C"/>
    <w:rsid w:val="00A24E8F"/>
    <w:rsid w:val="00A250AA"/>
    <w:rsid w:val="00A251C4"/>
    <w:rsid w:val="00A260B8"/>
    <w:rsid w:val="00A26B90"/>
    <w:rsid w:val="00A26EE2"/>
    <w:rsid w:val="00A305CC"/>
    <w:rsid w:val="00A30864"/>
    <w:rsid w:val="00A32348"/>
    <w:rsid w:val="00A32DED"/>
    <w:rsid w:val="00A3370E"/>
    <w:rsid w:val="00A3403D"/>
    <w:rsid w:val="00A34972"/>
    <w:rsid w:val="00A3552C"/>
    <w:rsid w:val="00A3592A"/>
    <w:rsid w:val="00A35A42"/>
    <w:rsid w:val="00A36AF4"/>
    <w:rsid w:val="00A37D7C"/>
    <w:rsid w:val="00A402FA"/>
    <w:rsid w:val="00A419A4"/>
    <w:rsid w:val="00A4239E"/>
    <w:rsid w:val="00A4471C"/>
    <w:rsid w:val="00A4557A"/>
    <w:rsid w:val="00A45656"/>
    <w:rsid w:val="00A46191"/>
    <w:rsid w:val="00A462B8"/>
    <w:rsid w:val="00A46358"/>
    <w:rsid w:val="00A479B0"/>
    <w:rsid w:val="00A51855"/>
    <w:rsid w:val="00A51B6B"/>
    <w:rsid w:val="00A51BAC"/>
    <w:rsid w:val="00A51CD8"/>
    <w:rsid w:val="00A53E3D"/>
    <w:rsid w:val="00A556BB"/>
    <w:rsid w:val="00A56294"/>
    <w:rsid w:val="00A562BA"/>
    <w:rsid w:val="00A571FE"/>
    <w:rsid w:val="00A57EF2"/>
    <w:rsid w:val="00A61729"/>
    <w:rsid w:val="00A627A6"/>
    <w:rsid w:val="00A645B4"/>
    <w:rsid w:val="00A65160"/>
    <w:rsid w:val="00A65A07"/>
    <w:rsid w:val="00A67656"/>
    <w:rsid w:val="00A679C1"/>
    <w:rsid w:val="00A700B5"/>
    <w:rsid w:val="00A702D2"/>
    <w:rsid w:val="00A702D4"/>
    <w:rsid w:val="00A709EE"/>
    <w:rsid w:val="00A71202"/>
    <w:rsid w:val="00A71234"/>
    <w:rsid w:val="00A717E8"/>
    <w:rsid w:val="00A71835"/>
    <w:rsid w:val="00A71BF7"/>
    <w:rsid w:val="00A72890"/>
    <w:rsid w:val="00A72AE3"/>
    <w:rsid w:val="00A732CE"/>
    <w:rsid w:val="00A7399C"/>
    <w:rsid w:val="00A7432A"/>
    <w:rsid w:val="00A74697"/>
    <w:rsid w:val="00A74716"/>
    <w:rsid w:val="00A75021"/>
    <w:rsid w:val="00A75F01"/>
    <w:rsid w:val="00A76F7F"/>
    <w:rsid w:val="00A77E74"/>
    <w:rsid w:val="00A804FE"/>
    <w:rsid w:val="00A8067F"/>
    <w:rsid w:val="00A806A4"/>
    <w:rsid w:val="00A809C1"/>
    <w:rsid w:val="00A80E35"/>
    <w:rsid w:val="00A8203B"/>
    <w:rsid w:val="00A82B52"/>
    <w:rsid w:val="00A82BE6"/>
    <w:rsid w:val="00A83589"/>
    <w:rsid w:val="00A84DF3"/>
    <w:rsid w:val="00A85E31"/>
    <w:rsid w:val="00A86531"/>
    <w:rsid w:val="00A86612"/>
    <w:rsid w:val="00A87167"/>
    <w:rsid w:val="00A8743F"/>
    <w:rsid w:val="00A875A0"/>
    <w:rsid w:val="00A87646"/>
    <w:rsid w:val="00A87EAF"/>
    <w:rsid w:val="00A9045D"/>
    <w:rsid w:val="00A9086D"/>
    <w:rsid w:val="00A91157"/>
    <w:rsid w:val="00A91855"/>
    <w:rsid w:val="00A918F4"/>
    <w:rsid w:val="00A9322C"/>
    <w:rsid w:val="00A946E9"/>
    <w:rsid w:val="00A947A7"/>
    <w:rsid w:val="00A9524C"/>
    <w:rsid w:val="00A965FD"/>
    <w:rsid w:val="00A96856"/>
    <w:rsid w:val="00AA01B8"/>
    <w:rsid w:val="00AA0609"/>
    <w:rsid w:val="00AA0A89"/>
    <w:rsid w:val="00AA0E89"/>
    <w:rsid w:val="00AA1668"/>
    <w:rsid w:val="00AA194B"/>
    <w:rsid w:val="00AA1FEB"/>
    <w:rsid w:val="00AA2507"/>
    <w:rsid w:val="00AA29B3"/>
    <w:rsid w:val="00AA3189"/>
    <w:rsid w:val="00AA4035"/>
    <w:rsid w:val="00AA43CB"/>
    <w:rsid w:val="00AA498D"/>
    <w:rsid w:val="00AA4B4C"/>
    <w:rsid w:val="00AA556E"/>
    <w:rsid w:val="00AA7736"/>
    <w:rsid w:val="00AA7B7A"/>
    <w:rsid w:val="00AA7E21"/>
    <w:rsid w:val="00AB061F"/>
    <w:rsid w:val="00AB090C"/>
    <w:rsid w:val="00AB168E"/>
    <w:rsid w:val="00AB2A08"/>
    <w:rsid w:val="00AB6A74"/>
    <w:rsid w:val="00AC061B"/>
    <w:rsid w:val="00AC08C0"/>
    <w:rsid w:val="00AC14E9"/>
    <w:rsid w:val="00AC15CD"/>
    <w:rsid w:val="00AC175E"/>
    <w:rsid w:val="00AC1BC0"/>
    <w:rsid w:val="00AC1E36"/>
    <w:rsid w:val="00AC2C4F"/>
    <w:rsid w:val="00AC3494"/>
    <w:rsid w:val="00AC4EEE"/>
    <w:rsid w:val="00AC5A31"/>
    <w:rsid w:val="00AC5B24"/>
    <w:rsid w:val="00AC5BBE"/>
    <w:rsid w:val="00AC6415"/>
    <w:rsid w:val="00AC6AB5"/>
    <w:rsid w:val="00AC6C61"/>
    <w:rsid w:val="00AC72FC"/>
    <w:rsid w:val="00AC769F"/>
    <w:rsid w:val="00AC7D61"/>
    <w:rsid w:val="00AD0ADE"/>
    <w:rsid w:val="00AD0BC2"/>
    <w:rsid w:val="00AD0D3F"/>
    <w:rsid w:val="00AD1FF2"/>
    <w:rsid w:val="00AD22B2"/>
    <w:rsid w:val="00AD2EAB"/>
    <w:rsid w:val="00AD3287"/>
    <w:rsid w:val="00AD3885"/>
    <w:rsid w:val="00AD51B2"/>
    <w:rsid w:val="00AD532C"/>
    <w:rsid w:val="00AD776B"/>
    <w:rsid w:val="00AE0851"/>
    <w:rsid w:val="00AE0DF8"/>
    <w:rsid w:val="00AE0EC6"/>
    <w:rsid w:val="00AE174D"/>
    <w:rsid w:val="00AE1AAA"/>
    <w:rsid w:val="00AE1D15"/>
    <w:rsid w:val="00AE1F77"/>
    <w:rsid w:val="00AE2533"/>
    <w:rsid w:val="00AE2742"/>
    <w:rsid w:val="00AE3481"/>
    <w:rsid w:val="00AE374F"/>
    <w:rsid w:val="00AE3E90"/>
    <w:rsid w:val="00AE5487"/>
    <w:rsid w:val="00AE57FC"/>
    <w:rsid w:val="00AE580B"/>
    <w:rsid w:val="00AE5A16"/>
    <w:rsid w:val="00AE5BE7"/>
    <w:rsid w:val="00AE5E50"/>
    <w:rsid w:val="00AE652B"/>
    <w:rsid w:val="00AE6777"/>
    <w:rsid w:val="00AE72CD"/>
    <w:rsid w:val="00AE7364"/>
    <w:rsid w:val="00AE795E"/>
    <w:rsid w:val="00AE7EED"/>
    <w:rsid w:val="00AE7F29"/>
    <w:rsid w:val="00AF1160"/>
    <w:rsid w:val="00AF1263"/>
    <w:rsid w:val="00AF1308"/>
    <w:rsid w:val="00AF270A"/>
    <w:rsid w:val="00AF2835"/>
    <w:rsid w:val="00AF29D1"/>
    <w:rsid w:val="00AF35E7"/>
    <w:rsid w:val="00AF4947"/>
    <w:rsid w:val="00AF5553"/>
    <w:rsid w:val="00AF57B2"/>
    <w:rsid w:val="00AF5CA9"/>
    <w:rsid w:val="00AF6256"/>
    <w:rsid w:val="00AF76E2"/>
    <w:rsid w:val="00AF7C78"/>
    <w:rsid w:val="00B00113"/>
    <w:rsid w:val="00B03160"/>
    <w:rsid w:val="00B03BB0"/>
    <w:rsid w:val="00B052F4"/>
    <w:rsid w:val="00B06D97"/>
    <w:rsid w:val="00B07BE6"/>
    <w:rsid w:val="00B07CED"/>
    <w:rsid w:val="00B10EB8"/>
    <w:rsid w:val="00B11EF8"/>
    <w:rsid w:val="00B11F35"/>
    <w:rsid w:val="00B12219"/>
    <w:rsid w:val="00B133BF"/>
    <w:rsid w:val="00B13723"/>
    <w:rsid w:val="00B145B4"/>
    <w:rsid w:val="00B167E9"/>
    <w:rsid w:val="00B167F4"/>
    <w:rsid w:val="00B1740E"/>
    <w:rsid w:val="00B174DE"/>
    <w:rsid w:val="00B17772"/>
    <w:rsid w:val="00B17B97"/>
    <w:rsid w:val="00B20AC1"/>
    <w:rsid w:val="00B20C5C"/>
    <w:rsid w:val="00B21AEB"/>
    <w:rsid w:val="00B23BEB"/>
    <w:rsid w:val="00B23C28"/>
    <w:rsid w:val="00B262D0"/>
    <w:rsid w:val="00B26FAF"/>
    <w:rsid w:val="00B30EA5"/>
    <w:rsid w:val="00B32670"/>
    <w:rsid w:val="00B32DE6"/>
    <w:rsid w:val="00B33713"/>
    <w:rsid w:val="00B33FE4"/>
    <w:rsid w:val="00B34B85"/>
    <w:rsid w:val="00B34E50"/>
    <w:rsid w:val="00B3552B"/>
    <w:rsid w:val="00B3565E"/>
    <w:rsid w:val="00B407F2"/>
    <w:rsid w:val="00B4090A"/>
    <w:rsid w:val="00B42FB7"/>
    <w:rsid w:val="00B4385C"/>
    <w:rsid w:val="00B44271"/>
    <w:rsid w:val="00B44DFB"/>
    <w:rsid w:val="00B45821"/>
    <w:rsid w:val="00B45FCE"/>
    <w:rsid w:val="00B46129"/>
    <w:rsid w:val="00B468CA"/>
    <w:rsid w:val="00B46B7E"/>
    <w:rsid w:val="00B50447"/>
    <w:rsid w:val="00B50518"/>
    <w:rsid w:val="00B50AE8"/>
    <w:rsid w:val="00B511D7"/>
    <w:rsid w:val="00B51CBF"/>
    <w:rsid w:val="00B51FED"/>
    <w:rsid w:val="00B52126"/>
    <w:rsid w:val="00B52514"/>
    <w:rsid w:val="00B52771"/>
    <w:rsid w:val="00B53C5C"/>
    <w:rsid w:val="00B54238"/>
    <w:rsid w:val="00B54A7E"/>
    <w:rsid w:val="00B54BAC"/>
    <w:rsid w:val="00B54BFA"/>
    <w:rsid w:val="00B54E06"/>
    <w:rsid w:val="00B54E6C"/>
    <w:rsid w:val="00B55398"/>
    <w:rsid w:val="00B566C8"/>
    <w:rsid w:val="00B56A5D"/>
    <w:rsid w:val="00B5740A"/>
    <w:rsid w:val="00B57D5A"/>
    <w:rsid w:val="00B608CF"/>
    <w:rsid w:val="00B60FD1"/>
    <w:rsid w:val="00B64B10"/>
    <w:rsid w:val="00B64ED0"/>
    <w:rsid w:val="00B6513B"/>
    <w:rsid w:val="00B660F4"/>
    <w:rsid w:val="00B6665C"/>
    <w:rsid w:val="00B66FBD"/>
    <w:rsid w:val="00B676CD"/>
    <w:rsid w:val="00B70C9A"/>
    <w:rsid w:val="00B710F3"/>
    <w:rsid w:val="00B71A83"/>
    <w:rsid w:val="00B71D28"/>
    <w:rsid w:val="00B72CE0"/>
    <w:rsid w:val="00B736AE"/>
    <w:rsid w:val="00B73E9E"/>
    <w:rsid w:val="00B74184"/>
    <w:rsid w:val="00B742FC"/>
    <w:rsid w:val="00B7435C"/>
    <w:rsid w:val="00B74AF8"/>
    <w:rsid w:val="00B760A0"/>
    <w:rsid w:val="00B76257"/>
    <w:rsid w:val="00B76D89"/>
    <w:rsid w:val="00B77404"/>
    <w:rsid w:val="00B8135D"/>
    <w:rsid w:val="00B820D5"/>
    <w:rsid w:val="00B834D2"/>
    <w:rsid w:val="00B83B7E"/>
    <w:rsid w:val="00B83BED"/>
    <w:rsid w:val="00B83E18"/>
    <w:rsid w:val="00B84A8D"/>
    <w:rsid w:val="00B84F47"/>
    <w:rsid w:val="00B861BB"/>
    <w:rsid w:val="00B86793"/>
    <w:rsid w:val="00B86FDC"/>
    <w:rsid w:val="00B8705A"/>
    <w:rsid w:val="00B90AB8"/>
    <w:rsid w:val="00B9108D"/>
    <w:rsid w:val="00B91B70"/>
    <w:rsid w:val="00B92682"/>
    <w:rsid w:val="00B93DEA"/>
    <w:rsid w:val="00B95E61"/>
    <w:rsid w:val="00B961E1"/>
    <w:rsid w:val="00B96BDF"/>
    <w:rsid w:val="00B96CAF"/>
    <w:rsid w:val="00B9796E"/>
    <w:rsid w:val="00BA108F"/>
    <w:rsid w:val="00BA47F6"/>
    <w:rsid w:val="00BB0015"/>
    <w:rsid w:val="00BB15FA"/>
    <w:rsid w:val="00BB1B4E"/>
    <w:rsid w:val="00BB3D88"/>
    <w:rsid w:val="00BB4494"/>
    <w:rsid w:val="00BB4BDA"/>
    <w:rsid w:val="00BB52F6"/>
    <w:rsid w:val="00BB57EA"/>
    <w:rsid w:val="00BB6614"/>
    <w:rsid w:val="00BB6D97"/>
    <w:rsid w:val="00BB7DFF"/>
    <w:rsid w:val="00BB7F3E"/>
    <w:rsid w:val="00BB7F4B"/>
    <w:rsid w:val="00BC21AE"/>
    <w:rsid w:val="00BC21EA"/>
    <w:rsid w:val="00BC2304"/>
    <w:rsid w:val="00BC2BBA"/>
    <w:rsid w:val="00BC31C4"/>
    <w:rsid w:val="00BC3E7E"/>
    <w:rsid w:val="00BC4DC5"/>
    <w:rsid w:val="00BC5047"/>
    <w:rsid w:val="00BC65D2"/>
    <w:rsid w:val="00BC67B4"/>
    <w:rsid w:val="00BC6983"/>
    <w:rsid w:val="00BC6E5A"/>
    <w:rsid w:val="00BC7B2A"/>
    <w:rsid w:val="00BD10F6"/>
    <w:rsid w:val="00BD111B"/>
    <w:rsid w:val="00BD13F4"/>
    <w:rsid w:val="00BD16C8"/>
    <w:rsid w:val="00BD1FBA"/>
    <w:rsid w:val="00BD2014"/>
    <w:rsid w:val="00BD2638"/>
    <w:rsid w:val="00BD5074"/>
    <w:rsid w:val="00BD6518"/>
    <w:rsid w:val="00BD6D43"/>
    <w:rsid w:val="00BD77D5"/>
    <w:rsid w:val="00BE1B85"/>
    <w:rsid w:val="00BE31BB"/>
    <w:rsid w:val="00BE39D9"/>
    <w:rsid w:val="00BE476E"/>
    <w:rsid w:val="00BE4E7F"/>
    <w:rsid w:val="00BE4EFB"/>
    <w:rsid w:val="00BE5575"/>
    <w:rsid w:val="00BE5A0D"/>
    <w:rsid w:val="00BE764C"/>
    <w:rsid w:val="00BE7CE6"/>
    <w:rsid w:val="00BE7EA9"/>
    <w:rsid w:val="00BF01A3"/>
    <w:rsid w:val="00BF11B3"/>
    <w:rsid w:val="00BF1894"/>
    <w:rsid w:val="00BF1AF1"/>
    <w:rsid w:val="00BF1F6E"/>
    <w:rsid w:val="00BF20E1"/>
    <w:rsid w:val="00BF2717"/>
    <w:rsid w:val="00BF2B2F"/>
    <w:rsid w:val="00BF2E6D"/>
    <w:rsid w:val="00BF2F30"/>
    <w:rsid w:val="00BF3421"/>
    <w:rsid w:val="00BF3C3E"/>
    <w:rsid w:val="00BF5C93"/>
    <w:rsid w:val="00BF6615"/>
    <w:rsid w:val="00BF6B7F"/>
    <w:rsid w:val="00BF702D"/>
    <w:rsid w:val="00C0040F"/>
    <w:rsid w:val="00C004C3"/>
    <w:rsid w:val="00C00D02"/>
    <w:rsid w:val="00C01686"/>
    <w:rsid w:val="00C02BA5"/>
    <w:rsid w:val="00C03C3A"/>
    <w:rsid w:val="00C03DF7"/>
    <w:rsid w:val="00C04371"/>
    <w:rsid w:val="00C050D7"/>
    <w:rsid w:val="00C059C1"/>
    <w:rsid w:val="00C060A9"/>
    <w:rsid w:val="00C0618C"/>
    <w:rsid w:val="00C06202"/>
    <w:rsid w:val="00C10235"/>
    <w:rsid w:val="00C1085E"/>
    <w:rsid w:val="00C10A3E"/>
    <w:rsid w:val="00C11DF0"/>
    <w:rsid w:val="00C12061"/>
    <w:rsid w:val="00C12278"/>
    <w:rsid w:val="00C12BB7"/>
    <w:rsid w:val="00C12D2F"/>
    <w:rsid w:val="00C1353E"/>
    <w:rsid w:val="00C1368F"/>
    <w:rsid w:val="00C138C0"/>
    <w:rsid w:val="00C141C5"/>
    <w:rsid w:val="00C14A39"/>
    <w:rsid w:val="00C15EA2"/>
    <w:rsid w:val="00C1655D"/>
    <w:rsid w:val="00C1672A"/>
    <w:rsid w:val="00C16A1E"/>
    <w:rsid w:val="00C178F6"/>
    <w:rsid w:val="00C17A8C"/>
    <w:rsid w:val="00C21DD3"/>
    <w:rsid w:val="00C223C6"/>
    <w:rsid w:val="00C22B06"/>
    <w:rsid w:val="00C2340C"/>
    <w:rsid w:val="00C23769"/>
    <w:rsid w:val="00C253C8"/>
    <w:rsid w:val="00C258FB"/>
    <w:rsid w:val="00C2653D"/>
    <w:rsid w:val="00C27543"/>
    <w:rsid w:val="00C30083"/>
    <w:rsid w:val="00C32362"/>
    <w:rsid w:val="00C33F4E"/>
    <w:rsid w:val="00C34AEB"/>
    <w:rsid w:val="00C364C0"/>
    <w:rsid w:val="00C3699B"/>
    <w:rsid w:val="00C36BC8"/>
    <w:rsid w:val="00C371AF"/>
    <w:rsid w:val="00C447D7"/>
    <w:rsid w:val="00C448D2"/>
    <w:rsid w:val="00C457D8"/>
    <w:rsid w:val="00C467F4"/>
    <w:rsid w:val="00C4698D"/>
    <w:rsid w:val="00C46CF4"/>
    <w:rsid w:val="00C478C8"/>
    <w:rsid w:val="00C50082"/>
    <w:rsid w:val="00C50271"/>
    <w:rsid w:val="00C51212"/>
    <w:rsid w:val="00C51C0D"/>
    <w:rsid w:val="00C52B45"/>
    <w:rsid w:val="00C54356"/>
    <w:rsid w:val="00C54478"/>
    <w:rsid w:val="00C545A5"/>
    <w:rsid w:val="00C54B0C"/>
    <w:rsid w:val="00C54E55"/>
    <w:rsid w:val="00C56ADC"/>
    <w:rsid w:val="00C56CB0"/>
    <w:rsid w:val="00C575A8"/>
    <w:rsid w:val="00C57706"/>
    <w:rsid w:val="00C60012"/>
    <w:rsid w:val="00C60B3A"/>
    <w:rsid w:val="00C6201D"/>
    <w:rsid w:val="00C64169"/>
    <w:rsid w:val="00C6544C"/>
    <w:rsid w:val="00C6750F"/>
    <w:rsid w:val="00C67519"/>
    <w:rsid w:val="00C67DB5"/>
    <w:rsid w:val="00C70507"/>
    <w:rsid w:val="00C70D62"/>
    <w:rsid w:val="00C7229B"/>
    <w:rsid w:val="00C722AD"/>
    <w:rsid w:val="00C72F0C"/>
    <w:rsid w:val="00C736F2"/>
    <w:rsid w:val="00C73BAF"/>
    <w:rsid w:val="00C74C1C"/>
    <w:rsid w:val="00C754E2"/>
    <w:rsid w:val="00C75FEF"/>
    <w:rsid w:val="00C76ED5"/>
    <w:rsid w:val="00C772ED"/>
    <w:rsid w:val="00C82CBC"/>
    <w:rsid w:val="00C82CED"/>
    <w:rsid w:val="00C82E1C"/>
    <w:rsid w:val="00C834BB"/>
    <w:rsid w:val="00C84FC0"/>
    <w:rsid w:val="00C85B47"/>
    <w:rsid w:val="00C860F1"/>
    <w:rsid w:val="00C870CE"/>
    <w:rsid w:val="00C877B8"/>
    <w:rsid w:val="00C87B44"/>
    <w:rsid w:val="00C9069D"/>
    <w:rsid w:val="00C909F2"/>
    <w:rsid w:val="00C90FDE"/>
    <w:rsid w:val="00C93584"/>
    <w:rsid w:val="00C93609"/>
    <w:rsid w:val="00C937F4"/>
    <w:rsid w:val="00C93E95"/>
    <w:rsid w:val="00C94DD9"/>
    <w:rsid w:val="00C95179"/>
    <w:rsid w:val="00C9531F"/>
    <w:rsid w:val="00C9583C"/>
    <w:rsid w:val="00C964CD"/>
    <w:rsid w:val="00CA0458"/>
    <w:rsid w:val="00CA2094"/>
    <w:rsid w:val="00CA34BC"/>
    <w:rsid w:val="00CA4A27"/>
    <w:rsid w:val="00CA6896"/>
    <w:rsid w:val="00CA7242"/>
    <w:rsid w:val="00CA7F5F"/>
    <w:rsid w:val="00CB0A80"/>
    <w:rsid w:val="00CB10DC"/>
    <w:rsid w:val="00CB156F"/>
    <w:rsid w:val="00CB1B36"/>
    <w:rsid w:val="00CB1D7F"/>
    <w:rsid w:val="00CB221A"/>
    <w:rsid w:val="00CB2873"/>
    <w:rsid w:val="00CB2A95"/>
    <w:rsid w:val="00CB2B7E"/>
    <w:rsid w:val="00CB32C3"/>
    <w:rsid w:val="00CB4E0D"/>
    <w:rsid w:val="00CB5585"/>
    <w:rsid w:val="00CB5A5B"/>
    <w:rsid w:val="00CB5CD9"/>
    <w:rsid w:val="00CB620D"/>
    <w:rsid w:val="00CB67AE"/>
    <w:rsid w:val="00CB77E0"/>
    <w:rsid w:val="00CC03A9"/>
    <w:rsid w:val="00CC0696"/>
    <w:rsid w:val="00CC0A92"/>
    <w:rsid w:val="00CC0C41"/>
    <w:rsid w:val="00CC104E"/>
    <w:rsid w:val="00CC1E77"/>
    <w:rsid w:val="00CC2039"/>
    <w:rsid w:val="00CC2226"/>
    <w:rsid w:val="00CC2ABD"/>
    <w:rsid w:val="00CC3994"/>
    <w:rsid w:val="00CC3B0C"/>
    <w:rsid w:val="00CC3E71"/>
    <w:rsid w:val="00CC3F2C"/>
    <w:rsid w:val="00CC43E0"/>
    <w:rsid w:val="00CC46B9"/>
    <w:rsid w:val="00CC4836"/>
    <w:rsid w:val="00CC5BE4"/>
    <w:rsid w:val="00CC5DF3"/>
    <w:rsid w:val="00CC6138"/>
    <w:rsid w:val="00CC62BE"/>
    <w:rsid w:val="00CC6C2B"/>
    <w:rsid w:val="00CC792C"/>
    <w:rsid w:val="00CD0BBA"/>
    <w:rsid w:val="00CD0EEB"/>
    <w:rsid w:val="00CD1EF8"/>
    <w:rsid w:val="00CD2029"/>
    <w:rsid w:val="00CD33F2"/>
    <w:rsid w:val="00CD4687"/>
    <w:rsid w:val="00CD5F07"/>
    <w:rsid w:val="00CD5FD3"/>
    <w:rsid w:val="00CD65F0"/>
    <w:rsid w:val="00CE036E"/>
    <w:rsid w:val="00CE0F84"/>
    <w:rsid w:val="00CE2186"/>
    <w:rsid w:val="00CE2303"/>
    <w:rsid w:val="00CE236C"/>
    <w:rsid w:val="00CE2629"/>
    <w:rsid w:val="00CE2B53"/>
    <w:rsid w:val="00CE3EB6"/>
    <w:rsid w:val="00CE50F9"/>
    <w:rsid w:val="00CE6EBD"/>
    <w:rsid w:val="00CF0C7B"/>
    <w:rsid w:val="00CF198C"/>
    <w:rsid w:val="00CF1C46"/>
    <w:rsid w:val="00CF1CD8"/>
    <w:rsid w:val="00CF2A95"/>
    <w:rsid w:val="00CF30F4"/>
    <w:rsid w:val="00CF331D"/>
    <w:rsid w:val="00CF4096"/>
    <w:rsid w:val="00CF5E1D"/>
    <w:rsid w:val="00CF6B86"/>
    <w:rsid w:val="00CF6C75"/>
    <w:rsid w:val="00CF7171"/>
    <w:rsid w:val="00D00693"/>
    <w:rsid w:val="00D00931"/>
    <w:rsid w:val="00D00CDC"/>
    <w:rsid w:val="00D0187B"/>
    <w:rsid w:val="00D01A69"/>
    <w:rsid w:val="00D0239B"/>
    <w:rsid w:val="00D023AD"/>
    <w:rsid w:val="00D024F7"/>
    <w:rsid w:val="00D03DB1"/>
    <w:rsid w:val="00D03F60"/>
    <w:rsid w:val="00D04855"/>
    <w:rsid w:val="00D0508B"/>
    <w:rsid w:val="00D06F9D"/>
    <w:rsid w:val="00D11071"/>
    <w:rsid w:val="00D110B1"/>
    <w:rsid w:val="00D11D7B"/>
    <w:rsid w:val="00D12769"/>
    <w:rsid w:val="00D131D1"/>
    <w:rsid w:val="00D14D4F"/>
    <w:rsid w:val="00D15C0A"/>
    <w:rsid w:val="00D162CE"/>
    <w:rsid w:val="00D16D75"/>
    <w:rsid w:val="00D174C7"/>
    <w:rsid w:val="00D17AB3"/>
    <w:rsid w:val="00D20AA2"/>
    <w:rsid w:val="00D21934"/>
    <w:rsid w:val="00D21CD1"/>
    <w:rsid w:val="00D220CF"/>
    <w:rsid w:val="00D229D4"/>
    <w:rsid w:val="00D237AE"/>
    <w:rsid w:val="00D23BA0"/>
    <w:rsid w:val="00D24177"/>
    <w:rsid w:val="00D24966"/>
    <w:rsid w:val="00D25674"/>
    <w:rsid w:val="00D259C6"/>
    <w:rsid w:val="00D264C9"/>
    <w:rsid w:val="00D2683A"/>
    <w:rsid w:val="00D26E59"/>
    <w:rsid w:val="00D27448"/>
    <w:rsid w:val="00D27879"/>
    <w:rsid w:val="00D3152E"/>
    <w:rsid w:val="00D31973"/>
    <w:rsid w:val="00D31CE4"/>
    <w:rsid w:val="00D324CA"/>
    <w:rsid w:val="00D32C8D"/>
    <w:rsid w:val="00D330E4"/>
    <w:rsid w:val="00D331E8"/>
    <w:rsid w:val="00D332E1"/>
    <w:rsid w:val="00D33D27"/>
    <w:rsid w:val="00D34036"/>
    <w:rsid w:val="00D349DC"/>
    <w:rsid w:val="00D34B88"/>
    <w:rsid w:val="00D3574E"/>
    <w:rsid w:val="00D35751"/>
    <w:rsid w:val="00D35B16"/>
    <w:rsid w:val="00D37686"/>
    <w:rsid w:val="00D37CD8"/>
    <w:rsid w:val="00D37E7E"/>
    <w:rsid w:val="00D4015F"/>
    <w:rsid w:val="00D401FB"/>
    <w:rsid w:val="00D40B65"/>
    <w:rsid w:val="00D41696"/>
    <w:rsid w:val="00D41828"/>
    <w:rsid w:val="00D42295"/>
    <w:rsid w:val="00D4243E"/>
    <w:rsid w:val="00D43A81"/>
    <w:rsid w:val="00D43C69"/>
    <w:rsid w:val="00D44290"/>
    <w:rsid w:val="00D443D0"/>
    <w:rsid w:val="00D44F05"/>
    <w:rsid w:val="00D45715"/>
    <w:rsid w:val="00D45897"/>
    <w:rsid w:val="00D45FA6"/>
    <w:rsid w:val="00D47107"/>
    <w:rsid w:val="00D471CF"/>
    <w:rsid w:val="00D47897"/>
    <w:rsid w:val="00D47D08"/>
    <w:rsid w:val="00D504A5"/>
    <w:rsid w:val="00D50675"/>
    <w:rsid w:val="00D510CE"/>
    <w:rsid w:val="00D51105"/>
    <w:rsid w:val="00D51CAD"/>
    <w:rsid w:val="00D52101"/>
    <w:rsid w:val="00D5233D"/>
    <w:rsid w:val="00D5431E"/>
    <w:rsid w:val="00D54C76"/>
    <w:rsid w:val="00D54F2F"/>
    <w:rsid w:val="00D55AFA"/>
    <w:rsid w:val="00D55BBE"/>
    <w:rsid w:val="00D55D32"/>
    <w:rsid w:val="00D5628F"/>
    <w:rsid w:val="00D5641D"/>
    <w:rsid w:val="00D570E1"/>
    <w:rsid w:val="00D57837"/>
    <w:rsid w:val="00D61244"/>
    <w:rsid w:val="00D627B4"/>
    <w:rsid w:val="00D639A1"/>
    <w:rsid w:val="00D63C05"/>
    <w:rsid w:val="00D63C71"/>
    <w:rsid w:val="00D63E44"/>
    <w:rsid w:val="00D6571C"/>
    <w:rsid w:val="00D66169"/>
    <w:rsid w:val="00D7032F"/>
    <w:rsid w:val="00D7060D"/>
    <w:rsid w:val="00D70D82"/>
    <w:rsid w:val="00D70F28"/>
    <w:rsid w:val="00D7256D"/>
    <w:rsid w:val="00D73E6B"/>
    <w:rsid w:val="00D744F0"/>
    <w:rsid w:val="00D746E5"/>
    <w:rsid w:val="00D75121"/>
    <w:rsid w:val="00D75700"/>
    <w:rsid w:val="00D762C4"/>
    <w:rsid w:val="00D80F53"/>
    <w:rsid w:val="00D814A1"/>
    <w:rsid w:val="00D82698"/>
    <w:rsid w:val="00D83492"/>
    <w:rsid w:val="00D83FC9"/>
    <w:rsid w:val="00D8429E"/>
    <w:rsid w:val="00D84D2B"/>
    <w:rsid w:val="00D85525"/>
    <w:rsid w:val="00D85AB5"/>
    <w:rsid w:val="00D85E77"/>
    <w:rsid w:val="00D85F36"/>
    <w:rsid w:val="00D86306"/>
    <w:rsid w:val="00D86B21"/>
    <w:rsid w:val="00D86BA5"/>
    <w:rsid w:val="00D8716E"/>
    <w:rsid w:val="00D878CD"/>
    <w:rsid w:val="00D87BA5"/>
    <w:rsid w:val="00D902DB"/>
    <w:rsid w:val="00D903E4"/>
    <w:rsid w:val="00D908CF"/>
    <w:rsid w:val="00D91603"/>
    <w:rsid w:val="00D91D05"/>
    <w:rsid w:val="00D928FE"/>
    <w:rsid w:val="00D9290D"/>
    <w:rsid w:val="00D93BF8"/>
    <w:rsid w:val="00D941F8"/>
    <w:rsid w:val="00D94F45"/>
    <w:rsid w:val="00D9515F"/>
    <w:rsid w:val="00D956AF"/>
    <w:rsid w:val="00D96DB3"/>
    <w:rsid w:val="00D970A0"/>
    <w:rsid w:val="00D97B77"/>
    <w:rsid w:val="00D97C70"/>
    <w:rsid w:val="00D97FC8"/>
    <w:rsid w:val="00DA07DD"/>
    <w:rsid w:val="00DA0B7C"/>
    <w:rsid w:val="00DA2F31"/>
    <w:rsid w:val="00DA3D2F"/>
    <w:rsid w:val="00DA3F01"/>
    <w:rsid w:val="00DA622E"/>
    <w:rsid w:val="00DA624E"/>
    <w:rsid w:val="00DA6E9E"/>
    <w:rsid w:val="00DA7859"/>
    <w:rsid w:val="00DB1482"/>
    <w:rsid w:val="00DB1931"/>
    <w:rsid w:val="00DB1E6F"/>
    <w:rsid w:val="00DB2249"/>
    <w:rsid w:val="00DB2E34"/>
    <w:rsid w:val="00DB45FF"/>
    <w:rsid w:val="00DB52A5"/>
    <w:rsid w:val="00DB53C2"/>
    <w:rsid w:val="00DB6521"/>
    <w:rsid w:val="00DB65ED"/>
    <w:rsid w:val="00DC0193"/>
    <w:rsid w:val="00DC179F"/>
    <w:rsid w:val="00DC1DB4"/>
    <w:rsid w:val="00DC2160"/>
    <w:rsid w:val="00DC242B"/>
    <w:rsid w:val="00DC260A"/>
    <w:rsid w:val="00DC283D"/>
    <w:rsid w:val="00DC379A"/>
    <w:rsid w:val="00DC399A"/>
    <w:rsid w:val="00DC3C7F"/>
    <w:rsid w:val="00DC458C"/>
    <w:rsid w:val="00DC4B19"/>
    <w:rsid w:val="00DC56E6"/>
    <w:rsid w:val="00DC6A46"/>
    <w:rsid w:val="00DC6FEF"/>
    <w:rsid w:val="00DC7233"/>
    <w:rsid w:val="00DC7445"/>
    <w:rsid w:val="00DC797A"/>
    <w:rsid w:val="00DD013D"/>
    <w:rsid w:val="00DD1CBE"/>
    <w:rsid w:val="00DD2058"/>
    <w:rsid w:val="00DD2EA5"/>
    <w:rsid w:val="00DD351D"/>
    <w:rsid w:val="00DD3878"/>
    <w:rsid w:val="00DD4380"/>
    <w:rsid w:val="00DD56CD"/>
    <w:rsid w:val="00DD5D56"/>
    <w:rsid w:val="00DD65A5"/>
    <w:rsid w:val="00DD7677"/>
    <w:rsid w:val="00DE005F"/>
    <w:rsid w:val="00DE008B"/>
    <w:rsid w:val="00DE06F0"/>
    <w:rsid w:val="00DE073A"/>
    <w:rsid w:val="00DE0CAE"/>
    <w:rsid w:val="00DE284B"/>
    <w:rsid w:val="00DE2884"/>
    <w:rsid w:val="00DE2FE7"/>
    <w:rsid w:val="00DE55C9"/>
    <w:rsid w:val="00DE6281"/>
    <w:rsid w:val="00DE7005"/>
    <w:rsid w:val="00DE7367"/>
    <w:rsid w:val="00DE7690"/>
    <w:rsid w:val="00DE7B7D"/>
    <w:rsid w:val="00DE7FB3"/>
    <w:rsid w:val="00DF062A"/>
    <w:rsid w:val="00DF1D37"/>
    <w:rsid w:val="00DF1E64"/>
    <w:rsid w:val="00DF2134"/>
    <w:rsid w:val="00DF264D"/>
    <w:rsid w:val="00DF287C"/>
    <w:rsid w:val="00DF31E7"/>
    <w:rsid w:val="00DF362C"/>
    <w:rsid w:val="00DF449E"/>
    <w:rsid w:val="00DF4807"/>
    <w:rsid w:val="00DF532B"/>
    <w:rsid w:val="00DF5376"/>
    <w:rsid w:val="00DF5DE4"/>
    <w:rsid w:val="00DF5E97"/>
    <w:rsid w:val="00DF6F28"/>
    <w:rsid w:val="00DF7C2F"/>
    <w:rsid w:val="00DF7E68"/>
    <w:rsid w:val="00E01281"/>
    <w:rsid w:val="00E02755"/>
    <w:rsid w:val="00E02A02"/>
    <w:rsid w:val="00E02AE0"/>
    <w:rsid w:val="00E02B9F"/>
    <w:rsid w:val="00E032CB"/>
    <w:rsid w:val="00E0337C"/>
    <w:rsid w:val="00E047F0"/>
    <w:rsid w:val="00E04E24"/>
    <w:rsid w:val="00E0557F"/>
    <w:rsid w:val="00E05FEE"/>
    <w:rsid w:val="00E06C0B"/>
    <w:rsid w:val="00E06F19"/>
    <w:rsid w:val="00E070E4"/>
    <w:rsid w:val="00E0715A"/>
    <w:rsid w:val="00E071E4"/>
    <w:rsid w:val="00E10648"/>
    <w:rsid w:val="00E10D55"/>
    <w:rsid w:val="00E11192"/>
    <w:rsid w:val="00E115FD"/>
    <w:rsid w:val="00E12418"/>
    <w:rsid w:val="00E12448"/>
    <w:rsid w:val="00E125A1"/>
    <w:rsid w:val="00E12DAB"/>
    <w:rsid w:val="00E131AB"/>
    <w:rsid w:val="00E131F4"/>
    <w:rsid w:val="00E142AA"/>
    <w:rsid w:val="00E142C2"/>
    <w:rsid w:val="00E143B1"/>
    <w:rsid w:val="00E14AA7"/>
    <w:rsid w:val="00E15133"/>
    <w:rsid w:val="00E15870"/>
    <w:rsid w:val="00E15D4C"/>
    <w:rsid w:val="00E15F8D"/>
    <w:rsid w:val="00E16206"/>
    <w:rsid w:val="00E17A3E"/>
    <w:rsid w:val="00E17C33"/>
    <w:rsid w:val="00E213FE"/>
    <w:rsid w:val="00E21851"/>
    <w:rsid w:val="00E21926"/>
    <w:rsid w:val="00E219A0"/>
    <w:rsid w:val="00E220D0"/>
    <w:rsid w:val="00E23214"/>
    <w:rsid w:val="00E242F3"/>
    <w:rsid w:val="00E2480E"/>
    <w:rsid w:val="00E25826"/>
    <w:rsid w:val="00E258C0"/>
    <w:rsid w:val="00E25A4C"/>
    <w:rsid w:val="00E2620C"/>
    <w:rsid w:val="00E263F6"/>
    <w:rsid w:val="00E27246"/>
    <w:rsid w:val="00E30027"/>
    <w:rsid w:val="00E3053C"/>
    <w:rsid w:val="00E31A5F"/>
    <w:rsid w:val="00E31CFB"/>
    <w:rsid w:val="00E32D2F"/>
    <w:rsid w:val="00E33541"/>
    <w:rsid w:val="00E33659"/>
    <w:rsid w:val="00E33C77"/>
    <w:rsid w:val="00E344C7"/>
    <w:rsid w:val="00E34705"/>
    <w:rsid w:val="00E34A5E"/>
    <w:rsid w:val="00E34E01"/>
    <w:rsid w:val="00E357FF"/>
    <w:rsid w:val="00E36F93"/>
    <w:rsid w:val="00E40ACF"/>
    <w:rsid w:val="00E41FE0"/>
    <w:rsid w:val="00E42B1A"/>
    <w:rsid w:val="00E42BBC"/>
    <w:rsid w:val="00E43479"/>
    <w:rsid w:val="00E43613"/>
    <w:rsid w:val="00E43837"/>
    <w:rsid w:val="00E445F8"/>
    <w:rsid w:val="00E450B7"/>
    <w:rsid w:val="00E453F2"/>
    <w:rsid w:val="00E45FFB"/>
    <w:rsid w:val="00E4791F"/>
    <w:rsid w:val="00E51EF3"/>
    <w:rsid w:val="00E537E8"/>
    <w:rsid w:val="00E5383E"/>
    <w:rsid w:val="00E5496C"/>
    <w:rsid w:val="00E549C6"/>
    <w:rsid w:val="00E552DC"/>
    <w:rsid w:val="00E55C9B"/>
    <w:rsid w:val="00E55E54"/>
    <w:rsid w:val="00E5715B"/>
    <w:rsid w:val="00E5728C"/>
    <w:rsid w:val="00E57CC9"/>
    <w:rsid w:val="00E601BD"/>
    <w:rsid w:val="00E60ACE"/>
    <w:rsid w:val="00E61748"/>
    <w:rsid w:val="00E61B91"/>
    <w:rsid w:val="00E61D3B"/>
    <w:rsid w:val="00E6248E"/>
    <w:rsid w:val="00E625B5"/>
    <w:rsid w:val="00E64A6C"/>
    <w:rsid w:val="00E64FFF"/>
    <w:rsid w:val="00E66C68"/>
    <w:rsid w:val="00E670E8"/>
    <w:rsid w:val="00E673CB"/>
    <w:rsid w:val="00E674C7"/>
    <w:rsid w:val="00E67908"/>
    <w:rsid w:val="00E67B88"/>
    <w:rsid w:val="00E67D47"/>
    <w:rsid w:val="00E7103B"/>
    <w:rsid w:val="00E71A45"/>
    <w:rsid w:val="00E71C68"/>
    <w:rsid w:val="00E7203B"/>
    <w:rsid w:val="00E725ED"/>
    <w:rsid w:val="00E72F74"/>
    <w:rsid w:val="00E73499"/>
    <w:rsid w:val="00E734BB"/>
    <w:rsid w:val="00E734D5"/>
    <w:rsid w:val="00E73674"/>
    <w:rsid w:val="00E73B3E"/>
    <w:rsid w:val="00E74487"/>
    <w:rsid w:val="00E7458B"/>
    <w:rsid w:val="00E75258"/>
    <w:rsid w:val="00E75EB2"/>
    <w:rsid w:val="00E7660E"/>
    <w:rsid w:val="00E77EB7"/>
    <w:rsid w:val="00E809C4"/>
    <w:rsid w:val="00E80C76"/>
    <w:rsid w:val="00E81092"/>
    <w:rsid w:val="00E817B3"/>
    <w:rsid w:val="00E81F66"/>
    <w:rsid w:val="00E82495"/>
    <w:rsid w:val="00E82BD0"/>
    <w:rsid w:val="00E83325"/>
    <w:rsid w:val="00E8353C"/>
    <w:rsid w:val="00E835A7"/>
    <w:rsid w:val="00E83E7C"/>
    <w:rsid w:val="00E84C40"/>
    <w:rsid w:val="00E85796"/>
    <w:rsid w:val="00E85C66"/>
    <w:rsid w:val="00E85CF1"/>
    <w:rsid w:val="00E85E8C"/>
    <w:rsid w:val="00E86649"/>
    <w:rsid w:val="00E86AEB"/>
    <w:rsid w:val="00E9005B"/>
    <w:rsid w:val="00E91B50"/>
    <w:rsid w:val="00E91B82"/>
    <w:rsid w:val="00E91DAF"/>
    <w:rsid w:val="00E92F2D"/>
    <w:rsid w:val="00E93596"/>
    <w:rsid w:val="00E93C8B"/>
    <w:rsid w:val="00E93F74"/>
    <w:rsid w:val="00E94277"/>
    <w:rsid w:val="00E94400"/>
    <w:rsid w:val="00E94881"/>
    <w:rsid w:val="00E94DA7"/>
    <w:rsid w:val="00E95939"/>
    <w:rsid w:val="00E959A0"/>
    <w:rsid w:val="00E97562"/>
    <w:rsid w:val="00E97735"/>
    <w:rsid w:val="00E97C84"/>
    <w:rsid w:val="00EA01FC"/>
    <w:rsid w:val="00EA0A1F"/>
    <w:rsid w:val="00EA2AD0"/>
    <w:rsid w:val="00EA3208"/>
    <w:rsid w:val="00EA41F6"/>
    <w:rsid w:val="00EA6030"/>
    <w:rsid w:val="00EA6BCA"/>
    <w:rsid w:val="00EA7865"/>
    <w:rsid w:val="00EB0D69"/>
    <w:rsid w:val="00EB0FFC"/>
    <w:rsid w:val="00EB122A"/>
    <w:rsid w:val="00EB293B"/>
    <w:rsid w:val="00EB2976"/>
    <w:rsid w:val="00EB2A2D"/>
    <w:rsid w:val="00EB3322"/>
    <w:rsid w:val="00EB341A"/>
    <w:rsid w:val="00EB3ABB"/>
    <w:rsid w:val="00EB3B24"/>
    <w:rsid w:val="00EB4688"/>
    <w:rsid w:val="00EB47D2"/>
    <w:rsid w:val="00EB4979"/>
    <w:rsid w:val="00EB4D5B"/>
    <w:rsid w:val="00EB50C3"/>
    <w:rsid w:val="00EB5432"/>
    <w:rsid w:val="00EB5C3E"/>
    <w:rsid w:val="00EB6689"/>
    <w:rsid w:val="00EB73CF"/>
    <w:rsid w:val="00EB7FB6"/>
    <w:rsid w:val="00EC19C6"/>
    <w:rsid w:val="00EC1F68"/>
    <w:rsid w:val="00EC46CE"/>
    <w:rsid w:val="00EC5734"/>
    <w:rsid w:val="00EC5E75"/>
    <w:rsid w:val="00EC70A1"/>
    <w:rsid w:val="00ED11F4"/>
    <w:rsid w:val="00ED1389"/>
    <w:rsid w:val="00ED1EA6"/>
    <w:rsid w:val="00ED2C4C"/>
    <w:rsid w:val="00ED374F"/>
    <w:rsid w:val="00ED3F39"/>
    <w:rsid w:val="00ED4681"/>
    <w:rsid w:val="00ED5677"/>
    <w:rsid w:val="00ED5751"/>
    <w:rsid w:val="00ED5CF7"/>
    <w:rsid w:val="00ED6005"/>
    <w:rsid w:val="00ED68AC"/>
    <w:rsid w:val="00EE01CA"/>
    <w:rsid w:val="00EE0EE4"/>
    <w:rsid w:val="00EE1295"/>
    <w:rsid w:val="00EE1CA7"/>
    <w:rsid w:val="00EE2972"/>
    <w:rsid w:val="00EE2E78"/>
    <w:rsid w:val="00EE3016"/>
    <w:rsid w:val="00EE46ED"/>
    <w:rsid w:val="00EE58E6"/>
    <w:rsid w:val="00EE60CC"/>
    <w:rsid w:val="00EE61BF"/>
    <w:rsid w:val="00EE701C"/>
    <w:rsid w:val="00EE7426"/>
    <w:rsid w:val="00EE74B4"/>
    <w:rsid w:val="00EE7DA4"/>
    <w:rsid w:val="00EF0253"/>
    <w:rsid w:val="00EF05C3"/>
    <w:rsid w:val="00EF0DA4"/>
    <w:rsid w:val="00EF14D8"/>
    <w:rsid w:val="00EF19FA"/>
    <w:rsid w:val="00EF3F9A"/>
    <w:rsid w:val="00EF4647"/>
    <w:rsid w:val="00EF4F23"/>
    <w:rsid w:val="00EF58CD"/>
    <w:rsid w:val="00EF59F2"/>
    <w:rsid w:val="00EF5B66"/>
    <w:rsid w:val="00EF5EE7"/>
    <w:rsid w:val="00EF6025"/>
    <w:rsid w:val="00EF64F2"/>
    <w:rsid w:val="00EF66D3"/>
    <w:rsid w:val="00EF66EC"/>
    <w:rsid w:val="00EF67F2"/>
    <w:rsid w:val="00F01A6A"/>
    <w:rsid w:val="00F020F6"/>
    <w:rsid w:val="00F021D6"/>
    <w:rsid w:val="00F02217"/>
    <w:rsid w:val="00F02343"/>
    <w:rsid w:val="00F02A8F"/>
    <w:rsid w:val="00F02F9B"/>
    <w:rsid w:val="00F03B0E"/>
    <w:rsid w:val="00F03F7F"/>
    <w:rsid w:val="00F04443"/>
    <w:rsid w:val="00F04B91"/>
    <w:rsid w:val="00F04BA1"/>
    <w:rsid w:val="00F0585B"/>
    <w:rsid w:val="00F0618A"/>
    <w:rsid w:val="00F07DB3"/>
    <w:rsid w:val="00F109BA"/>
    <w:rsid w:val="00F11049"/>
    <w:rsid w:val="00F11673"/>
    <w:rsid w:val="00F11AA8"/>
    <w:rsid w:val="00F11BB5"/>
    <w:rsid w:val="00F12F1E"/>
    <w:rsid w:val="00F143EB"/>
    <w:rsid w:val="00F165FE"/>
    <w:rsid w:val="00F169AC"/>
    <w:rsid w:val="00F172FB"/>
    <w:rsid w:val="00F17F39"/>
    <w:rsid w:val="00F20B70"/>
    <w:rsid w:val="00F20F23"/>
    <w:rsid w:val="00F21884"/>
    <w:rsid w:val="00F227FF"/>
    <w:rsid w:val="00F22AD3"/>
    <w:rsid w:val="00F22F9D"/>
    <w:rsid w:val="00F2463D"/>
    <w:rsid w:val="00F24C87"/>
    <w:rsid w:val="00F25BB4"/>
    <w:rsid w:val="00F25DB8"/>
    <w:rsid w:val="00F268BC"/>
    <w:rsid w:val="00F26B89"/>
    <w:rsid w:val="00F275B7"/>
    <w:rsid w:val="00F27752"/>
    <w:rsid w:val="00F27C8B"/>
    <w:rsid w:val="00F30839"/>
    <w:rsid w:val="00F3134D"/>
    <w:rsid w:val="00F315F2"/>
    <w:rsid w:val="00F32A20"/>
    <w:rsid w:val="00F33153"/>
    <w:rsid w:val="00F33D15"/>
    <w:rsid w:val="00F33E00"/>
    <w:rsid w:val="00F34FDC"/>
    <w:rsid w:val="00F3560D"/>
    <w:rsid w:val="00F35DF7"/>
    <w:rsid w:val="00F36AD9"/>
    <w:rsid w:val="00F36B07"/>
    <w:rsid w:val="00F3708A"/>
    <w:rsid w:val="00F3731E"/>
    <w:rsid w:val="00F37828"/>
    <w:rsid w:val="00F37918"/>
    <w:rsid w:val="00F379FA"/>
    <w:rsid w:val="00F4156B"/>
    <w:rsid w:val="00F42A51"/>
    <w:rsid w:val="00F4363B"/>
    <w:rsid w:val="00F44229"/>
    <w:rsid w:val="00F44F2C"/>
    <w:rsid w:val="00F45006"/>
    <w:rsid w:val="00F455E7"/>
    <w:rsid w:val="00F45B35"/>
    <w:rsid w:val="00F47D17"/>
    <w:rsid w:val="00F50DA3"/>
    <w:rsid w:val="00F518F9"/>
    <w:rsid w:val="00F51926"/>
    <w:rsid w:val="00F51C92"/>
    <w:rsid w:val="00F52737"/>
    <w:rsid w:val="00F54947"/>
    <w:rsid w:val="00F56661"/>
    <w:rsid w:val="00F56BE4"/>
    <w:rsid w:val="00F60565"/>
    <w:rsid w:val="00F6082C"/>
    <w:rsid w:val="00F60B32"/>
    <w:rsid w:val="00F60DFD"/>
    <w:rsid w:val="00F61AD2"/>
    <w:rsid w:val="00F61E43"/>
    <w:rsid w:val="00F61FF8"/>
    <w:rsid w:val="00F620CA"/>
    <w:rsid w:val="00F623FC"/>
    <w:rsid w:val="00F6280B"/>
    <w:rsid w:val="00F63130"/>
    <w:rsid w:val="00F6360F"/>
    <w:rsid w:val="00F65F06"/>
    <w:rsid w:val="00F66782"/>
    <w:rsid w:val="00F667B7"/>
    <w:rsid w:val="00F70E68"/>
    <w:rsid w:val="00F711E8"/>
    <w:rsid w:val="00F713CC"/>
    <w:rsid w:val="00F72007"/>
    <w:rsid w:val="00F73105"/>
    <w:rsid w:val="00F734EB"/>
    <w:rsid w:val="00F73D9E"/>
    <w:rsid w:val="00F760F6"/>
    <w:rsid w:val="00F764A2"/>
    <w:rsid w:val="00F766E6"/>
    <w:rsid w:val="00F76CC0"/>
    <w:rsid w:val="00F775C6"/>
    <w:rsid w:val="00F80364"/>
    <w:rsid w:val="00F82622"/>
    <w:rsid w:val="00F82949"/>
    <w:rsid w:val="00F83CC1"/>
    <w:rsid w:val="00F844F0"/>
    <w:rsid w:val="00F84824"/>
    <w:rsid w:val="00F84B16"/>
    <w:rsid w:val="00F84FB7"/>
    <w:rsid w:val="00F856F7"/>
    <w:rsid w:val="00F86291"/>
    <w:rsid w:val="00F86780"/>
    <w:rsid w:val="00F86DF3"/>
    <w:rsid w:val="00F8756F"/>
    <w:rsid w:val="00F9015B"/>
    <w:rsid w:val="00F9016F"/>
    <w:rsid w:val="00F91785"/>
    <w:rsid w:val="00F91D95"/>
    <w:rsid w:val="00F92389"/>
    <w:rsid w:val="00F931C0"/>
    <w:rsid w:val="00F93738"/>
    <w:rsid w:val="00F93EFE"/>
    <w:rsid w:val="00F93F42"/>
    <w:rsid w:val="00F9437F"/>
    <w:rsid w:val="00F94BAA"/>
    <w:rsid w:val="00F97520"/>
    <w:rsid w:val="00F977C8"/>
    <w:rsid w:val="00F97979"/>
    <w:rsid w:val="00FA063D"/>
    <w:rsid w:val="00FA1531"/>
    <w:rsid w:val="00FA19C1"/>
    <w:rsid w:val="00FA24FB"/>
    <w:rsid w:val="00FA2609"/>
    <w:rsid w:val="00FA2FE5"/>
    <w:rsid w:val="00FA4440"/>
    <w:rsid w:val="00FA603F"/>
    <w:rsid w:val="00FB0093"/>
    <w:rsid w:val="00FB0238"/>
    <w:rsid w:val="00FB1040"/>
    <w:rsid w:val="00FB1E8F"/>
    <w:rsid w:val="00FB1F39"/>
    <w:rsid w:val="00FB2A4F"/>
    <w:rsid w:val="00FB3A75"/>
    <w:rsid w:val="00FB3AA7"/>
    <w:rsid w:val="00FB427D"/>
    <w:rsid w:val="00FB4B86"/>
    <w:rsid w:val="00FB514A"/>
    <w:rsid w:val="00FB53C2"/>
    <w:rsid w:val="00FB5489"/>
    <w:rsid w:val="00FB5C55"/>
    <w:rsid w:val="00FB63CE"/>
    <w:rsid w:val="00FB6923"/>
    <w:rsid w:val="00FB6E3E"/>
    <w:rsid w:val="00FB75CB"/>
    <w:rsid w:val="00FB7970"/>
    <w:rsid w:val="00FB7F26"/>
    <w:rsid w:val="00FC0CDB"/>
    <w:rsid w:val="00FC0EEC"/>
    <w:rsid w:val="00FC13E4"/>
    <w:rsid w:val="00FC3861"/>
    <w:rsid w:val="00FC48A1"/>
    <w:rsid w:val="00FC49AA"/>
    <w:rsid w:val="00FC509F"/>
    <w:rsid w:val="00FC5524"/>
    <w:rsid w:val="00FC557C"/>
    <w:rsid w:val="00FC55FF"/>
    <w:rsid w:val="00FD0020"/>
    <w:rsid w:val="00FD2A17"/>
    <w:rsid w:val="00FD2C68"/>
    <w:rsid w:val="00FD33B5"/>
    <w:rsid w:val="00FD3CC9"/>
    <w:rsid w:val="00FD3E3B"/>
    <w:rsid w:val="00FD5633"/>
    <w:rsid w:val="00FD5A4F"/>
    <w:rsid w:val="00FD662A"/>
    <w:rsid w:val="00FD6C4B"/>
    <w:rsid w:val="00FD6E47"/>
    <w:rsid w:val="00FD7E06"/>
    <w:rsid w:val="00FE03CE"/>
    <w:rsid w:val="00FE0774"/>
    <w:rsid w:val="00FE0B89"/>
    <w:rsid w:val="00FE0BC1"/>
    <w:rsid w:val="00FE1181"/>
    <w:rsid w:val="00FE1789"/>
    <w:rsid w:val="00FE1B97"/>
    <w:rsid w:val="00FE1F6F"/>
    <w:rsid w:val="00FE2092"/>
    <w:rsid w:val="00FE234B"/>
    <w:rsid w:val="00FE28F8"/>
    <w:rsid w:val="00FE29D9"/>
    <w:rsid w:val="00FE3B0D"/>
    <w:rsid w:val="00FE4933"/>
    <w:rsid w:val="00FE524E"/>
    <w:rsid w:val="00FE5606"/>
    <w:rsid w:val="00FE6428"/>
    <w:rsid w:val="00FE6B20"/>
    <w:rsid w:val="00FE6C07"/>
    <w:rsid w:val="00FE7795"/>
    <w:rsid w:val="00FF1564"/>
    <w:rsid w:val="00FF25A3"/>
    <w:rsid w:val="00FF3228"/>
    <w:rsid w:val="00FF455A"/>
    <w:rsid w:val="00FF45AB"/>
    <w:rsid w:val="00FF46EB"/>
    <w:rsid w:val="00FF4984"/>
    <w:rsid w:val="00FF498B"/>
    <w:rsid w:val="00FF57D3"/>
    <w:rsid w:val="00FF58E2"/>
    <w:rsid w:val="00FF6387"/>
    <w:rsid w:val="00FF6804"/>
    <w:rsid w:val="00FF70CB"/>
    <w:rsid w:val="00FF7A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silver">
      <v:fill color="silver"/>
      <v:textbox style="mso-fit-shape-to-text:t"/>
    </o:shapedefaults>
    <o:shapelayout v:ext="edit">
      <o:idmap v:ext="edit" data="2"/>
    </o:shapelayout>
  </w:shapeDefaults>
  <w:decimalSymbol w:val=","/>
  <w:listSeparator w:val=";"/>
  <w14:docId w14:val="1EFF0614"/>
  <w15:docId w15:val="{A2F8E96B-4BA9-43DD-9471-8BD578425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sz w:val="22"/>
      <w:lang w:val="es-UY"/>
    </w:rPr>
  </w:style>
  <w:style w:type="paragraph" w:styleId="Ttulo1">
    <w:name w:val="heading 1"/>
    <w:basedOn w:val="Normal"/>
    <w:next w:val="Normal"/>
    <w:qFormat/>
    <w:rsid w:val="00E0557F"/>
    <w:pPr>
      <w:keepNext/>
      <w:outlineLvl w:val="0"/>
    </w:pPr>
    <w:rPr>
      <w:b/>
      <w:kern w:val="28"/>
      <w:sz w:val="24"/>
    </w:rPr>
  </w:style>
  <w:style w:type="paragraph" w:styleId="Ttulo2">
    <w:name w:val="heading 2"/>
    <w:basedOn w:val="Normal"/>
    <w:next w:val="Normal"/>
    <w:qFormat/>
    <w:rsid w:val="00BF11B3"/>
    <w:pPr>
      <w:keepNext/>
      <w:spacing w:before="120"/>
      <w:jc w:val="center"/>
      <w:outlineLvl w:val="1"/>
    </w:pPr>
    <w:rPr>
      <w:b/>
      <w:sz w:val="24"/>
    </w:rPr>
  </w:style>
  <w:style w:type="paragraph" w:styleId="Ttulo3">
    <w:name w:val="heading 3"/>
    <w:basedOn w:val="Normal"/>
    <w:next w:val="Normal"/>
    <w:qFormat/>
    <w:rsid w:val="00635BC1"/>
    <w:pPr>
      <w:keepNext/>
      <w:spacing w:before="240" w:after="60"/>
      <w:outlineLvl w:val="2"/>
    </w:pPr>
    <w:rPr>
      <w:sz w:val="24"/>
    </w:rPr>
  </w:style>
  <w:style w:type="paragraph" w:styleId="Ttulo4">
    <w:name w:val="heading 4"/>
    <w:basedOn w:val="Normal"/>
    <w:next w:val="Normal"/>
    <w:link w:val="Ttulo4Car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1440" w:hanging="1440"/>
      <w:jc w:val="both"/>
      <w:outlineLvl w:val="3"/>
    </w:pPr>
    <w:rPr>
      <w:b/>
      <w:spacing w:val="-3"/>
      <w:sz w:val="24"/>
    </w:rPr>
  </w:style>
  <w:style w:type="paragraph" w:styleId="Ttulo5">
    <w:name w:val="heading 5"/>
    <w:basedOn w:val="Normal"/>
    <w:next w:val="Normal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709"/>
      <w:jc w:val="both"/>
      <w:outlineLvl w:val="4"/>
    </w:pPr>
    <w:rPr>
      <w:b/>
      <w:color w:val="FF00FF"/>
      <w:spacing w:val="-3"/>
      <w:sz w:val="24"/>
    </w:rPr>
  </w:style>
  <w:style w:type="paragraph" w:styleId="Ttulo6">
    <w:name w:val="heading 6"/>
    <w:basedOn w:val="Normal"/>
    <w:next w:val="Normal"/>
    <w:qFormat/>
    <w:pPr>
      <w:keepNext/>
      <w:tabs>
        <w:tab w:val="left" w:pos="-720"/>
        <w:tab w:val="left" w:pos="0"/>
        <w:tab w:val="left" w:pos="720"/>
      </w:tabs>
      <w:suppressAutoHyphens/>
      <w:jc w:val="both"/>
      <w:outlineLvl w:val="5"/>
    </w:pPr>
    <w:rPr>
      <w:spacing w:val="-3"/>
      <w:sz w:val="24"/>
    </w:rPr>
  </w:style>
  <w:style w:type="paragraph" w:styleId="Ttulo7">
    <w:name w:val="heading 7"/>
    <w:basedOn w:val="Normal"/>
    <w:next w:val="Normal"/>
    <w:qFormat/>
    <w:pPr>
      <w:keepNext/>
      <w:widowControl w:val="0"/>
      <w:jc w:val="both"/>
      <w:outlineLvl w:val="6"/>
    </w:pPr>
    <w:rPr>
      <w:b/>
      <w:snapToGrid w:val="0"/>
      <w:color w:val="000000"/>
      <w:lang w:val="es-ES"/>
    </w:rPr>
  </w:style>
  <w:style w:type="paragraph" w:styleId="Ttulo8">
    <w:name w:val="heading 8"/>
    <w:basedOn w:val="Normal"/>
    <w:next w:val="Normal"/>
    <w:qFormat/>
    <w:pPr>
      <w:keepNext/>
      <w:tabs>
        <w:tab w:val="left" w:pos="-720"/>
        <w:tab w:val="left" w:pos="0"/>
        <w:tab w:val="left" w:pos="720"/>
        <w:tab w:val="left" w:pos="1440"/>
        <w:tab w:val="left" w:pos="2160"/>
        <w:tab w:val="left" w:pos="2880"/>
      </w:tabs>
      <w:suppressAutoHyphens/>
      <w:ind w:left="3600" w:hanging="3600"/>
      <w:outlineLvl w:val="7"/>
    </w:pPr>
    <w:rPr>
      <w:b/>
      <w:spacing w:val="-2"/>
      <w:sz w:val="24"/>
    </w:rPr>
  </w:style>
  <w:style w:type="paragraph" w:styleId="Ttulo9">
    <w:name w:val="heading 9"/>
    <w:basedOn w:val="Normal"/>
    <w:next w:val="Normal"/>
    <w:qFormat/>
    <w:pPr>
      <w:keepNext/>
      <w:widowControl w:val="0"/>
      <w:jc w:val="both"/>
      <w:outlineLvl w:val="8"/>
    </w:pPr>
    <w:rPr>
      <w:rFonts w:ascii="Times New Roman" w:hAnsi="Times New Roman"/>
      <w:b/>
      <w:color w:val="FF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basedOn w:val="Fuentedeprrafopredeter"/>
    <w:semiHidden/>
  </w:style>
  <w:style w:type="paragraph" w:styleId="Encabezad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semiHidden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semiHidden/>
  </w:style>
  <w:style w:type="paragraph" w:styleId="Sangradetextonormal">
    <w:name w:val="Body Text Indent"/>
    <w:basedOn w:val="Normal"/>
    <w:semiHidden/>
    <w:pPr>
      <w:tabs>
        <w:tab w:val="left" w:pos="-720"/>
        <w:tab w:val="left" w:pos="0"/>
      </w:tabs>
      <w:suppressAutoHyphens/>
      <w:ind w:left="720" w:hanging="720"/>
      <w:jc w:val="both"/>
    </w:pPr>
    <w:rPr>
      <w:color w:val="008000"/>
      <w:spacing w:val="-3"/>
      <w:sz w:val="24"/>
    </w:rPr>
  </w:style>
  <w:style w:type="paragraph" w:styleId="Sangra2detindependiente">
    <w:name w:val="Body Text Indent 2"/>
    <w:basedOn w:val="Normal"/>
    <w:semiHidden/>
    <w:pPr>
      <w:ind w:firstLine="720"/>
      <w:jc w:val="both"/>
    </w:pPr>
    <w:rPr>
      <w:color w:val="0000FF"/>
    </w:rPr>
  </w:style>
  <w:style w:type="paragraph" w:styleId="Textoindependiente">
    <w:name w:val="Body Text"/>
    <w:basedOn w:val="Normal"/>
    <w:semiHidden/>
    <w:pPr>
      <w:jc w:val="both"/>
    </w:pPr>
  </w:style>
  <w:style w:type="paragraph" w:styleId="Sangra3detindependiente">
    <w:name w:val="Body Text Indent 3"/>
    <w:basedOn w:val="Normal"/>
    <w:semiHidden/>
    <w:pPr>
      <w:widowControl w:val="0"/>
      <w:ind w:firstLine="11"/>
      <w:jc w:val="both"/>
    </w:pPr>
  </w:style>
  <w:style w:type="paragraph" w:styleId="Textoindependiente2">
    <w:name w:val="Body Text 2"/>
    <w:basedOn w:val="Normal"/>
    <w:pPr>
      <w:tabs>
        <w:tab w:val="left" w:pos="-720"/>
        <w:tab w:val="left" w:pos="0"/>
        <w:tab w:val="left" w:pos="720"/>
      </w:tabs>
      <w:suppressAutoHyphens/>
      <w:jc w:val="both"/>
    </w:pPr>
    <w:rPr>
      <w:spacing w:val="-3"/>
      <w:sz w:val="24"/>
    </w:rPr>
  </w:style>
  <w:style w:type="paragraph" w:styleId="Textoindependiente3">
    <w:name w:val="Body Text 3"/>
    <w:basedOn w:val="Normal"/>
    <w:semiHidden/>
    <w:pPr>
      <w:widowControl w:val="0"/>
      <w:jc w:val="both"/>
    </w:pPr>
    <w:rPr>
      <w:rFonts w:ascii="Times New Roman" w:hAnsi="Times New Roman"/>
      <w:b/>
    </w:rPr>
  </w:style>
  <w:style w:type="paragraph" w:customStyle="1" w:styleId="encabezadodetoa">
    <w:name w:val="encabezado de toa"/>
    <w:basedOn w:val="Normal"/>
    <w:pPr>
      <w:widowControl w:val="0"/>
      <w:tabs>
        <w:tab w:val="right" w:pos="9360"/>
      </w:tabs>
      <w:suppressAutoHyphens/>
    </w:pPr>
    <w:rPr>
      <w:rFonts w:ascii="Courier New" w:hAnsi="Courier New"/>
      <w:lang w:val="en-US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DC1">
    <w:name w:val="toc 1"/>
    <w:basedOn w:val="Normal"/>
    <w:next w:val="Normal"/>
    <w:autoRedefine/>
    <w:uiPriority w:val="39"/>
    <w:qFormat/>
    <w:rsid w:val="005F5CB8"/>
    <w:pPr>
      <w:tabs>
        <w:tab w:val="right" w:leader="dot" w:pos="9345"/>
      </w:tabs>
      <w:spacing w:before="360"/>
    </w:pPr>
    <w:rPr>
      <w:b/>
      <w:caps/>
      <w:sz w:val="24"/>
    </w:rPr>
  </w:style>
  <w:style w:type="paragraph" w:styleId="TDC2">
    <w:name w:val="toc 2"/>
    <w:basedOn w:val="Normal"/>
    <w:next w:val="Normal"/>
    <w:autoRedefine/>
    <w:uiPriority w:val="39"/>
    <w:qFormat/>
    <w:pPr>
      <w:spacing w:before="240"/>
    </w:pPr>
    <w:rPr>
      <w:b/>
    </w:rPr>
  </w:style>
  <w:style w:type="paragraph" w:styleId="TDC3">
    <w:name w:val="toc 3"/>
    <w:basedOn w:val="Normal"/>
    <w:next w:val="Normal"/>
    <w:autoRedefine/>
    <w:uiPriority w:val="39"/>
    <w:qFormat/>
    <w:rsid w:val="00FF58E2"/>
    <w:rPr>
      <w:sz w:val="24"/>
      <w:szCs w:val="24"/>
    </w:rPr>
  </w:style>
  <w:style w:type="paragraph" w:styleId="TDC4">
    <w:name w:val="toc 4"/>
    <w:basedOn w:val="Normal"/>
    <w:next w:val="Normal"/>
    <w:autoRedefine/>
    <w:uiPriority w:val="39"/>
    <w:pPr>
      <w:ind w:left="400"/>
    </w:pPr>
  </w:style>
  <w:style w:type="paragraph" w:styleId="TDC5">
    <w:name w:val="toc 5"/>
    <w:basedOn w:val="Normal"/>
    <w:next w:val="Normal"/>
    <w:autoRedefine/>
    <w:uiPriority w:val="39"/>
    <w:pPr>
      <w:ind w:left="600"/>
    </w:pPr>
  </w:style>
  <w:style w:type="paragraph" w:styleId="TDC6">
    <w:name w:val="toc 6"/>
    <w:basedOn w:val="Normal"/>
    <w:next w:val="Normal"/>
    <w:autoRedefine/>
    <w:uiPriority w:val="39"/>
    <w:pPr>
      <w:ind w:left="800"/>
    </w:pPr>
  </w:style>
  <w:style w:type="paragraph" w:styleId="TDC7">
    <w:name w:val="toc 7"/>
    <w:basedOn w:val="Normal"/>
    <w:next w:val="Normal"/>
    <w:autoRedefine/>
    <w:uiPriority w:val="39"/>
    <w:pPr>
      <w:ind w:left="1000"/>
    </w:pPr>
  </w:style>
  <w:style w:type="paragraph" w:styleId="TDC8">
    <w:name w:val="toc 8"/>
    <w:basedOn w:val="Normal"/>
    <w:next w:val="Normal"/>
    <w:autoRedefine/>
    <w:uiPriority w:val="39"/>
    <w:pPr>
      <w:ind w:left="1200"/>
    </w:pPr>
  </w:style>
  <w:style w:type="paragraph" w:styleId="TDC9">
    <w:name w:val="toc 9"/>
    <w:basedOn w:val="Normal"/>
    <w:next w:val="Normal"/>
    <w:autoRedefine/>
    <w:uiPriority w:val="39"/>
    <w:pPr>
      <w:ind w:left="1400"/>
    </w:pPr>
  </w:style>
  <w:style w:type="paragraph" w:customStyle="1" w:styleId="H4">
    <w:name w:val="H4"/>
    <w:basedOn w:val="Normal"/>
    <w:next w:val="Normal"/>
    <w:pPr>
      <w:keepNext/>
      <w:spacing w:before="100" w:after="100"/>
      <w:outlineLvl w:val="4"/>
    </w:pPr>
    <w:rPr>
      <w:b/>
      <w:snapToGrid w:val="0"/>
      <w:sz w:val="24"/>
      <w:lang w:val="es-ES"/>
    </w:rPr>
  </w:style>
  <w:style w:type="paragraph" w:customStyle="1" w:styleId="DUAL">
    <w:name w:val="DUAL"/>
    <w:pPr>
      <w:tabs>
        <w:tab w:val="left" w:pos="600"/>
        <w:tab w:val="left" w:pos="4920"/>
      </w:tabs>
      <w:suppressAutoHyphens/>
      <w:jc w:val="both"/>
    </w:pPr>
    <w:rPr>
      <w:rFonts w:ascii="Courier New" w:hAnsi="Courier New"/>
      <w:spacing w:val="-2"/>
      <w:lang w:val="en-US"/>
    </w:rPr>
  </w:style>
  <w:style w:type="character" w:styleId="Refdecomentario">
    <w:name w:val="annotation reference"/>
    <w:uiPriority w:val="99"/>
    <w:semiHidden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pPr>
      <w:spacing w:before="100" w:beforeAutospacing="1" w:after="100" w:afterAutospacing="1"/>
    </w:pPr>
    <w:rPr>
      <w:sz w:val="24"/>
      <w:szCs w:val="24"/>
      <w:lang w:val="es-ES"/>
    </w:rPr>
  </w:style>
  <w:style w:type="paragraph" w:customStyle="1" w:styleId="FR1">
    <w:name w:val="FR1"/>
    <w:pPr>
      <w:widowControl w:val="0"/>
      <w:autoSpaceDE w:val="0"/>
      <w:autoSpaceDN w:val="0"/>
      <w:adjustRightInd w:val="0"/>
      <w:spacing w:line="300" w:lineRule="auto"/>
    </w:pPr>
    <w:rPr>
      <w:sz w:val="22"/>
      <w:szCs w:val="22"/>
      <w:lang w:val="es-ES_tradnl"/>
    </w:rPr>
  </w:style>
  <w:style w:type="paragraph" w:customStyle="1" w:styleId="FR2">
    <w:name w:val="FR2"/>
    <w:pPr>
      <w:widowControl w:val="0"/>
      <w:autoSpaceDE w:val="0"/>
      <w:autoSpaceDN w:val="0"/>
      <w:adjustRightInd w:val="0"/>
      <w:spacing w:before="3860"/>
      <w:jc w:val="both"/>
    </w:pPr>
    <w:rPr>
      <w:rFonts w:ascii="Arial" w:hAnsi="Arial" w:cs="Arial"/>
      <w:sz w:val="24"/>
      <w:szCs w:val="24"/>
      <w:lang w:val="es-ES_tradnl"/>
    </w:rPr>
  </w:style>
  <w:style w:type="paragraph" w:customStyle="1" w:styleId="FR3">
    <w:name w:val="FR3"/>
    <w:pPr>
      <w:widowControl w:val="0"/>
      <w:autoSpaceDE w:val="0"/>
      <w:autoSpaceDN w:val="0"/>
      <w:adjustRightInd w:val="0"/>
      <w:spacing w:before="160" w:line="320" w:lineRule="auto"/>
      <w:ind w:left="720"/>
      <w:jc w:val="right"/>
    </w:pPr>
    <w:rPr>
      <w:rFonts w:ascii="Arial" w:hAnsi="Arial" w:cs="Arial"/>
      <w:noProof/>
      <w:sz w:val="12"/>
      <w:szCs w:val="12"/>
    </w:rPr>
  </w:style>
  <w:style w:type="paragraph" w:styleId="Textodebloque">
    <w:name w:val="Block Text"/>
    <w:basedOn w:val="Normal"/>
    <w:semiHidden/>
    <w:pPr>
      <w:widowControl w:val="0"/>
      <w:autoSpaceDE w:val="0"/>
      <w:autoSpaceDN w:val="0"/>
      <w:adjustRightInd w:val="0"/>
      <w:ind w:left="360" w:right="-2332"/>
    </w:pPr>
    <w:rPr>
      <w:sz w:val="24"/>
      <w:szCs w:val="16"/>
    </w:rPr>
  </w:style>
  <w:style w:type="paragraph" w:styleId="Textosinformato">
    <w:name w:val="Plain Text"/>
    <w:basedOn w:val="Normal"/>
    <w:semiHidden/>
    <w:rPr>
      <w:rFonts w:ascii="Courier New" w:hAnsi="Courier New" w:cs="Courier New"/>
      <w:sz w:val="20"/>
      <w:lang w:val="es-ES"/>
    </w:rPr>
  </w:style>
  <w:style w:type="paragraph" w:customStyle="1" w:styleId="Style1">
    <w:name w:val="Style1"/>
    <w:basedOn w:val="Normal"/>
    <w:rsid w:val="00C0618C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13">
    <w:name w:val="Font Style13"/>
    <w:rsid w:val="001512CE"/>
    <w:rPr>
      <w:rFonts w:ascii="Verdana" w:hAnsi="Verdana" w:cs="Verdana"/>
      <w:b/>
      <w:bCs/>
      <w:sz w:val="20"/>
      <w:szCs w:val="20"/>
    </w:rPr>
  </w:style>
  <w:style w:type="character" w:customStyle="1" w:styleId="FontStyle12">
    <w:name w:val="Font Style12"/>
    <w:rsid w:val="001512CE"/>
    <w:rPr>
      <w:rFonts w:cs="Verdana"/>
      <w:sz w:val="20"/>
      <w:szCs w:val="20"/>
      <w:lang w:val="es-ES_tradnl"/>
    </w:rPr>
  </w:style>
  <w:style w:type="paragraph" w:customStyle="1" w:styleId="Style6">
    <w:name w:val="Style6"/>
    <w:basedOn w:val="Normal"/>
    <w:rsid w:val="001512CE"/>
    <w:pPr>
      <w:widowControl w:val="0"/>
      <w:suppressAutoHyphens/>
      <w:autoSpaceDE w:val="0"/>
      <w:spacing w:line="13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Textoennegrita">
    <w:name w:val="Strong"/>
    <w:qFormat/>
    <w:rsid w:val="00AD0BC2"/>
    <w:rPr>
      <w:b/>
      <w:bCs/>
    </w:rPr>
  </w:style>
  <w:style w:type="paragraph" w:customStyle="1" w:styleId="Style7">
    <w:name w:val="Style7"/>
    <w:basedOn w:val="Normal"/>
    <w:rsid w:val="00486126"/>
    <w:pPr>
      <w:widowControl w:val="0"/>
      <w:suppressAutoHyphens/>
      <w:autoSpaceDE w:val="0"/>
      <w:spacing w:line="253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3">
    <w:name w:val="Style3"/>
    <w:basedOn w:val="Normal"/>
    <w:rsid w:val="006F5ADB"/>
    <w:pPr>
      <w:widowControl w:val="0"/>
      <w:autoSpaceDE w:val="0"/>
      <w:autoSpaceDN w:val="0"/>
      <w:adjustRightInd w:val="0"/>
      <w:spacing w:line="274" w:lineRule="exact"/>
      <w:ind w:hanging="329"/>
      <w:jc w:val="both"/>
    </w:pPr>
    <w:rPr>
      <w:rFonts w:ascii="Verdana" w:hAnsi="Verdana" w:cs="Verdana"/>
      <w:bCs/>
      <w:sz w:val="24"/>
      <w:szCs w:val="22"/>
      <w:lang w:val="es-ES"/>
    </w:rPr>
  </w:style>
  <w:style w:type="character" w:customStyle="1" w:styleId="FontStyle25">
    <w:name w:val="Font Style25"/>
    <w:rsid w:val="00FE1789"/>
    <w:rPr>
      <w:rFonts w:ascii="Franklin Gothic Medium" w:hAnsi="Franklin Gothic Medium" w:cs="Franklin Gothic Medium"/>
      <w:sz w:val="22"/>
      <w:szCs w:val="22"/>
    </w:rPr>
  </w:style>
  <w:style w:type="character" w:customStyle="1" w:styleId="FontStyle24">
    <w:name w:val="Font Style24"/>
    <w:rsid w:val="00FE1789"/>
    <w:rPr>
      <w:rFonts w:ascii="Franklin Gothic Medium" w:hAnsi="Franklin Gothic Medium" w:cs="Franklin Gothic Medium"/>
      <w:b/>
      <w:bCs/>
      <w:sz w:val="22"/>
      <w:szCs w:val="22"/>
    </w:rPr>
  </w:style>
  <w:style w:type="paragraph" w:customStyle="1" w:styleId="Style5">
    <w:name w:val="Style5"/>
    <w:basedOn w:val="Normal"/>
    <w:rsid w:val="00FE1789"/>
    <w:pPr>
      <w:widowControl w:val="0"/>
      <w:suppressAutoHyphens/>
      <w:autoSpaceDE w:val="0"/>
      <w:spacing w:line="277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8">
    <w:name w:val="Style8"/>
    <w:basedOn w:val="Normal"/>
    <w:rsid w:val="00FE1789"/>
    <w:pPr>
      <w:widowControl w:val="0"/>
      <w:suppressAutoHyphens/>
      <w:autoSpaceDE w:val="0"/>
      <w:spacing w:line="554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2">
    <w:name w:val="Style2"/>
    <w:basedOn w:val="Normal"/>
    <w:rsid w:val="00467305"/>
    <w:pPr>
      <w:widowControl w:val="0"/>
      <w:suppressAutoHyphens/>
      <w:autoSpaceDE w:val="0"/>
      <w:spacing w:line="28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WW8Num12z0">
    <w:name w:val="WW8Num12z0"/>
    <w:rsid w:val="002836C3"/>
    <w:rPr>
      <w:rFonts w:ascii="Verdana" w:hAnsi="Verdana"/>
    </w:rPr>
  </w:style>
  <w:style w:type="character" w:customStyle="1" w:styleId="FontStyle19">
    <w:name w:val="Font Style19"/>
    <w:rsid w:val="005D6BEB"/>
    <w:rPr>
      <w:rFonts w:ascii="Verdana" w:hAnsi="Verdana" w:cs="Verdana"/>
      <w:sz w:val="20"/>
      <w:szCs w:val="20"/>
    </w:rPr>
  </w:style>
  <w:style w:type="paragraph" w:customStyle="1" w:styleId="Style4">
    <w:name w:val="Style4"/>
    <w:basedOn w:val="Normal"/>
    <w:rsid w:val="005D6BEB"/>
    <w:pPr>
      <w:widowControl w:val="0"/>
      <w:suppressAutoHyphens/>
      <w:autoSpaceDE w:val="0"/>
      <w:spacing w:line="281" w:lineRule="exact"/>
      <w:ind w:hanging="2095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20">
    <w:name w:val="Font Style20"/>
    <w:rsid w:val="00CE0F84"/>
    <w:rPr>
      <w:rFonts w:ascii="Verdana" w:hAnsi="Verdana" w:cs="Verdana"/>
      <w:b/>
      <w:bCs/>
      <w:sz w:val="20"/>
      <w:szCs w:val="20"/>
    </w:rPr>
  </w:style>
  <w:style w:type="character" w:customStyle="1" w:styleId="FontStyle21">
    <w:name w:val="Font Style21"/>
    <w:rsid w:val="001B7B2C"/>
    <w:rPr>
      <w:rFonts w:ascii="Verdana" w:hAnsi="Verdana" w:cs="Verdana"/>
      <w:sz w:val="20"/>
      <w:szCs w:val="20"/>
    </w:rPr>
  </w:style>
  <w:style w:type="paragraph" w:customStyle="1" w:styleId="Style15">
    <w:name w:val="Style15"/>
    <w:basedOn w:val="Normal"/>
    <w:rsid w:val="00E30027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table" w:styleId="Tablaconcuadrcula">
    <w:name w:val="Table Grid"/>
    <w:basedOn w:val="Tablanormal"/>
    <w:uiPriority w:val="59"/>
    <w:rsid w:val="00B84A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7">
    <w:name w:val="Style27"/>
    <w:basedOn w:val="Normal"/>
    <w:rsid w:val="005F158E"/>
    <w:pPr>
      <w:widowControl w:val="0"/>
      <w:suppressAutoHyphens/>
      <w:autoSpaceDE w:val="0"/>
      <w:spacing w:line="259" w:lineRule="exact"/>
      <w:ind w:hanging="329"/>
      <w:jc w:val="both"/>
    </w:pPr>
    <w:rPr>
      <w:rFonts w:ascii="MS Reference Sans Serif" w:hAnsi="MS Reference Sans Serif" w:cs="Verdana"/>
      <w:bCs/>
      <w:sz w:val="24"/>
      <w:szCs w:val="22"/>
      <w:lang w:val="es-ES" w:eastAsia="ar-SA"/>
    </w:rPr>
  </w:style>
  <w:style w:type="paragraph" w:styleId="Prrafodelista">
    <w:name w:val="List Paragraph"/>
    <w:basedOn w:val="Normal"/>
    <w:link w:val="PrrafodelistaCar"/>
    <w:uiPriority w:val="34"/>
    <w:qFormat/>
    <w:rsid w:val="006B2F53"/>
    <w:pPr>
      <w:ind w:left="708"/>
    </w:pPr>
  </w:style>
  <w:style w:type="paragraph" w:customStyle="1" w:styleId="Style22">
    <w:name w:val="Style22"/>
    <w:basedOn w:val="Normal"/>
    <w:rsid w:val="00CF0C7B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paragraph" w:customStyle="1" w:styleId="Style16">
    <w:name w:val="Style16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12">
    <w:name w:val="Style12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character" w:customStyle="1" w:styleId="WW8Num32z0">
    <w:name w:val="WW8Num32z0"/>
    <w:rsid w:val="003E6001"/>
    <w:rPr>
      <w:rFonts w:ascii="Verdana" w:hAnsi="Verdana"/>
    </w:rPr>
  </w:style>
  <w:style w:type="character" w:styleId="Hipervnculo">
    <w:name w:val="Hyperlink"/>
    <w:uiPriority w:val="99"/>
    <w:unhideWhenUsed/>
    <w:rsid w:val="00A033B3"/>
    <w:rPr>
      <w:color w:val="0000FF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06699"/>
    <w:rPr>
      <w:b/>
      <w:bCs/>
      <w:sz w:val="20"/>
    </w:rPr>
  </w:style>
  <w:style w:type="character" w:customStyle="1" w:styleId="TextocomentarioCar">
    <w:name w:val="Texto comentario Car"/>
    <w:link w:val="Textocomentario"/>
    <w:uiPriority w:val="99"/>
    <w:rsid w:val="00A06699"/>
    <w:rPr>
      <w:rFonts w:ascii="Arial" w:hAnsi="Arial"/>
      <w:sz w:val="22"/>
      <w:lang w:val="es-UY"/>
    </w:rPr>
  </w:style>
  <w:style w:type="character" w:customStyle="1" w:styleId="AsuntodelcomentarioCar">
    <w:name w:val="Asunto del comentario Car"/>
    <w:link w:val="Asuntodelcomentario"/>
    <w:uiPriority w:val="99"/>
    <w:semiHidden/>
    <w:rsid w:val="00A06699"/>
    <w:rPr>
      <w:rFonts w:ascii="Arial" w:hAnsi="Arial"/>
      <w:b/>
      <w:bCs/>
      <w:sz w:val="22"/>
      <w:lang w:val="es-UY"/>
    </w:rPr>
  </w:style>
  <w:style w:type="paragraph" w:styleId="Revisin">
    <w:name w:val="Revision"/>
    <w:hidden/>
    <w:uiPriority w:val="99"/>
    <w:semiHidden/>
    <w:rsid w:val="000A60C0"/>
    <w:rPr>
      <w:rFonts w:ascii="Arial" w:hAnsi="Arial"/>
      <w:sz w:val="22"/>
      <w:lang w:val="es-UY"/>
    </w:rPr>
  </w:style>
  <w:style w:type="paragraph" w:styleId="TtuloTDC">
    <w:name w:val="TOC Heading"/>
    <w:basedOn w:val="Ttulo1"/>
    <w:next w:val="Normal"/>
    <w:uiPriority w:val="39"/>
    <w:unhideWhenUsed/>
    <w:qFormat/>
    <w:rsid w:val="00195A2D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Cs w:val="28"/>
      <w:lang w:val="es-ES"/>
    </w:rPr>
  </w:style>
  <w:style w:type="paragraph" w:customStyle="1" w:styleId="Default">
    <w:name w:val="Default"/>
    <w:rsid w:val="002A220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0268B1"/>
    <w:rPr>
      <w:rFonts w:ascii="Arial" w:hAnsi="Arial"/>
      <w:sz w:val="22"/>
      <w:lang w:val="es-UY"/>
    </w:rPr>
  </w:style>
  <w:style w:type="paragraph" w:customStyle="1" w:styleId="Estilo1">
    <w:name w:val="Estilo1"/>
    <w:basedOn w:val="Ttulo4"/>
    <w:link w:val="Estilo1Car"/>
    <w:qFormat/>
    <w:rsid w:val="00E0557F"/>
  </w:style>
  <w:style w:type="character" w:customStyle="1" w:styleId="Ttulo4Car">
    <w:name w:val="Título 4 Car"/>
    <w:basedOn w:val="Fuentedeprrafopredeter"/>
    <w:link w:val="Ttulo4"/>
    <w:rsid w:val="00E0557F"/>
    <w:rPr>
      <w:rFonts w:ascii="Arial" w:hAnsi="Arial"/>
      <w:b/>
      <w:spacing w:val="-3"/>
      <w:sz w:val="24"/>
      <w:lang w:val="es-UY"/>
    </w:rPr>
  </w:style>
  <w:style w:type="character" w:customStyle="1" w:styleId="Estilo1Car">
    <w:name w:val="Estilo1 Car"/>
    <w:basedOn w:val="Ttulo4Car"/>
    <w:link w:val="Estilo1"/>
    <w:rsid w:val="00E0557F"/>
    <w:rPr>
      <w:rFonts w:ascii="Arial" w:hAnsi="Arial"/>
      <w:b/>
      <w:spacing w:val="-3"/>
      <w:sz w:val="24"/>
      <w:lang w:val="es-UY"/>
    </w:rPr>
  </w:style>
  <w:style w:type="table" w:customStyle="1" w:styleId="TableNormal">
    <w:name w:val="Table Normal"/>
    <w:uiPriority w:val="2"/>
    <w:semiHidden/>
    <w:unhideWhenUsed/>
    <w:qFormat/>
    <w:rsid w:val="008567C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567C8"/>
    <w:pPr>
      <w:widowControl w:val="0"/>
      <w:autoSpaceDE w:val="0"/>
      <w:autoSpaceDN w:val="0"/>
    </w:pPr>
    <w:rPr>
      <w:rFonts w:ascii="Times New Roman" w:hAnsi="Times New Roman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0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4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6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7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7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22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7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8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14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88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84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81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75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52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65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83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ic%2011-002-01%20DOLORES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1" ma:contentTypeDescription="Crear nuevo documento." ma:contentTypeScope="" ma:versionID="0ce84f75d06bbc3d03aa46f56f61c50c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cfc65b04dd78b2e2d49757055533be29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00E4C6-0185-4A40-B655-3DA05433238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CCAF06-8020-4FDD-AAF3-CEA38A459089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3.xml><?xml version="1.0" encoding="utf-8"?>
<ds:datastoreItem xmlns:ds="http://schemas.openxmlformats.org/officeDocument/2006/customXml" ds:itemID="{BA04C346-4BE7-4DF3-BEBC-2D4BD5303C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601F448-6AB5-4654-80E7-BED137655647}"/>
</file>

<file path=docProps/app.xml><?xml version="1.0" encoding="utf-8"?>
<Properties xmlns="http://schemas.openxmlformats.org/officeDocument/2006/extended-properties" xmlns:vt="http://schemas.openxmlformats.org/officeDocument/2006/docPropsVTypes">
  <Template>lic 11-002-01 DOLORES</Template>
  <TotalTime>6</TotalTime>
  <Pages>1</Pages>
  <Words>17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CONTENIDO DEL PRESENTE PLIEGO DE CONDICIONES PARTICULARES PARA LOS LLAMADOS A LICITACIONES PUBLICAS NACIONALES PARA EL SUMINISTRO DE VIVIENDAS PARA PASIVOS DEL BANCO DE  PREVISI[N SOCIAL</vt:lpstr>
    </vt:vector>
  </TitlesOfParts>
  <Company>MVOTMA/DINAVI</Company>
  <LinksUpToDate>false</LinksUpToDate>
  <CharactersWithSpaces>129</CharactersWithSpaces>
  <SharedDoc>false</SharedDoc>
  <HLinks>
    <vt:vector size="12" baseType="variant">
      <vt:variant>
        <vt:i4>8192015</vt:i4>
      </vt:variant>
      <vt:variant>
        <vt:i4>3</vt:i4>
      </vt:variant>
      <vt:variant>
        <vt:i4>0</vt:i4>
      </vt:variant>
      <vt:variant>
        <vt:i4>5</vt:i4>
      </vt:variant>
      <vt:variant>
        <vt:lpwstr>mailto:licitacionesobras@mvotma.gub.uy</vt:lpwstr>
      </vt:variant>
      <vt:variant>
        <vt:lpwstr/>
      </vt:variant>
      <vt:variant>
        <vt:i4>8192015</vt:i4>
      </vt:variant>
      <vt:variant>
        <vt:i4>0</vt:i4>
      </vt:variant>
      <vt:variant>
        <vt:i4>0</vt:i4>
      </vt:variant>
      <vt:variant>
        <vt:i4>5</vt:i4>
      </vt:variant>
      <vt:variant>
        <vt:lpwstr>mailto:licitacionesobras@mvotma.gub.uy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CONTENIDO DEL PRESENTE PLIEGO DE CONDICIONES PARTICULARES PARA LOS LLAMADOS A LICITACIONES PUBLICAS NACIONALES PARA EL SUMINISTRO DE VIVIENDAS PARA PASIVOS DEL BANCO DE  PREVISI[N SOCIAL</dc:title>
  <dc:subject/>
  <dc:creator>Ana Rodriguez Serpa</dc:creator>
  <cp:keywords/>
  <dc:description/>
  <cp:lastModifiedBy>Guadalupe Braceras</cp:lastModifiedBy>
  <cp:revision>10</cp:revision>
  <cp:lastPrinted>2022-12-08T19:55:00Z</cp:lastPrinted>
  <dcterms:created xsi:type="dcterms:W3CDTF">2023-01-30T12:26:00Z</dcterms:created>
  <dcterms:modified xsi:type="dcterms:W3CDTF">2023-06-26T16:48:00Z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